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46912F0D" w14:textId="77777777" w:rsidR="008C3357" w:rsidRPr="00C513E9" w:rsidRDefault="008C3357" w:rsidP="008C3357">
            <w:pPr>
              <w:widowControl w:val="0"/>
              <w:tabs>
                <w:tab w:val="left" w:pos="185"/>
              </w:tabs>
              <w:autoSpaceDE w:val="0"/>
              <w:autoSpaceDN w:val="0"/>
              <w:adjustRightInd w:val="0"/>
              <w:ind w:left="185" w:right="21" w:firstLine="0"/>
              <w:rPr>
                <w:rFonts w:ascii="Tahoma" w:hAnsi="Tahoma" w:cs="Tahoma"/>
                <w:szCs w:val="22"/>
              </w:rPr>
            </w:pPr>
            <w:r w:rsidRPr="00C513E9">
              <w:rPr>
                <w:rFonts w:ascii="Tahoma" w:hAnsi="Tahoma" w:cs="Tahoma"/>
                <w:szCs w:val="22"/>
              </w:rPr>
              <w:t>Общество с ограниченной ответственностью «Востокгеология» / ООО «Востокгеология»</w:t>
            </w:r>
          </w:p>
          <w:p w14:paraId="4AC6E99A" w14:textId="77777777" w:rsidR="008C3357" w:rsidRPr="00C513E9" w:rsidRDefault="008C3357" w:rsidP="008C3357">
            <w:pPr>
              <w:widowControl w:val="0"/>
              <w:suppressAutoHyphens w:val="0"/>
              <w:ind w:left="185" w:firstLine="0"/>
              <w:rPr>
                <w:rFonts w:ascii="Tahoma" w:hAnsi="Tahoma" w:cs="Tahoma"/>
                <w:szCs w:val="22"/>
              </w:rPr>
            </w:pPr>
            <w:r w:rsidRPr="00C513E9">
              <w:rPr>
                <w:rFonts w:ascii="Tahoma" w:hAnsi="Tahoma" w:cs="Tahoma"/>
                <w:szCs w:val="22"/>
              </w:rPr>
              <w:t>в лице генерального директора Костенникова Никиты Вадимовича,</w:t>
            </w:r>
          </w:p>
          <w:p w14:paraId="435CDFF8" w14:textId="4BFC97A7" w:rsidR="00CE3336" w:rsidRPr="00891C08" w:rsidRDefault="008C3357" w:rsidP="008C3357">
            <w:pPr>
              <w:widowControl w:val="0"/>
              <w:suppressAutoHyphens w:val="0"/>
              <w:ind w:left="185" w:firstLine="0"/>
              <w:rPr>
                <w:rFonts w:ascii="Tahoma" w:hAnsi="Tahoma" w:cs="Tahoma"/>
                <w:sz w:val="20"/>
              </w:rPr>
            </w:pPr>
            <w:r w:rsidRPr="00C513E9">
              <w:rPr>
                <w:rFonts w:ascii="Tahoma" w:hAnsi="Tahoma" w:cs="Tahoma"/>
                <w:szCs w:val="22"/>
              </w:rPr>
              <w:t>действующего на основании Устава</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6"/>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7B7DF064"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8C3357">
        <w:rPr>
          <w:b/>
        </w:rPr>
        <w:t>Задании</w:t>
      </w:r>
      <w:r w:rsidRPr="008C3357">
        <w:t xml:space="preserve"> (Приложение </w:t>
      </w:r>
      <w:r w:rsidR="0013148B" w:rsidRPr="008C3357">
        <w:t>«Задание»</w:t>
      </w:r>
      <w:r w:rsidRPr="008C3357">
        <w:t>)</w:t>
      </w:r>
      <w:r w:rsidRPr="00891C08">
        <w:t>.</w:t>
      </w:r>
    </w:p>
    <w:p w14:paraId="4E2E588D" w14:textId="33400ABF" w:rsidR="00CB7B8C" w:rsidRPr="00891C08" w:rsidRDefault="00CB7B8C">
      <w:pPr>
        <w:pStyle w:val="a"/>
      </w:pPr>
      <w:r w:rsidRPr="00891C08">
        <w:t>СРОК</w:t>
      </w:r>
    </w:p>
    <w:p w14:paraId="6307F276" w14:textId="1E6A0A6E" w:rsidR="00CB7B8C" w:rsidRPr="00891C08" w:rsidRDefault="00AB4DD9" w:rsidP="00CB7B8C">
      <w:pPr>
        <w:pStyle w:val="a0"/>
        <w:rPr>
          <w:bCs/>
        </w:rPr>
      </w:pPr>
      <w:r w:rsidRPr="00891C08">
        <w:rPr>
          <w:color w:val="FF0000"/>
        </w:rPr>
        <w:t>[</w:t>
      </w:r>
      <w:r w:rsidR="00F41CAF">
        <w:rPr>
          <w:color w:val="FF0000"/>
        </w:rPr>
        <w:t xml:space="preserve"> </w:t>
      </w:r>
      <w:r w:rsidR="00D542C0" w:rsidRPr="00891C08">
        <w:t>Общий срок</w:t>
      </w:r>
      <w:r w:rsidR="00F41CAF">
        <w:t xml:space="preserve"> </w:t>
      </w:r>
      <w:r w:rsidRPr="00891C08">
        <w:rPr>
          <w:color w:val="FF0000"/>
        </w:rPr>
        <w:t>]</w:t>
      </w:r>
      <w:r w:rsidR="00D542C0" w:rsidRPr="00891C08">
        <w:rPr>
          <w:color w:val="FF0000"/>
        </w:rPr>
        <w:t xml:space="preserve"> </w:t>
      </w:r>
      <w:r w:rsidR="00D542C0" w:rsidRPr="00891C08">
        <w:rPr>
          <w:rStyle w:val="ad"/>
        </w:rPr>
        <w:footnoteReference w:id="7"/>
      </w:r>
      <w:r w:rsidR="00D542C0" w:rsidRPr="00891C08">
        <w:rPr>
          <w:color w:val="FF0000"/>
        </w:rPr>
        <w:t xml:space="preserve"> / </w:t>
      </w:r>
      <w:r w:rsidRPr="00891C08">
        <w:rPr>
          <w:color w:val="FF0000"/>
        </w:rPr>
        <w:t>[</w:t>
      </w:r>
      <w:r w:rsidR="00D542C0" w:rsidRPr="00891C08">
        <w:rPr>
          <w:color w:val="FF0000"/>
        </w:rPr>
        <w:t xml:space="preserve"> </w:t>
      </w:r>
      <w:r w:rsidR="00853E5F" w:rsidRPr="00891C08">
        <w:t>С</w:t>
      </w:r>
      <w:r w:rsidR="00CB7B8C" w:rsidRPr="00891C08">
        <w:t>рок</w:t>
      </w:r>
      <w:r w:rsidR="00D542C0" w:rsidRPr="00891C08">
        <w:t xml:space="preserve"> </w:t>
      </w:r>
      <w:r w:rsidRPr="00891C08">
        <w:rPr>
          <w:color w:val="FF0000"/>
        </w:rPr>
        <w:t>]</w:t>
      </w:r>
      <w:r w:rsidR="00442DBD" w:rsidRPr="00891C08">
        <w:rPr>
          <w:color w:val="FF0000"/>
        </w:rPr>
        <w:t xml:space="preserve"> </w:t>
      </w:r>
      <w:r w:rsidR="00442DBD" w:rsidRPr="00891C08">
        <w:rPr>
          <w:rStyle w:val="ad"/>
        </w:rPr>
        <w:footnoteReference w:id="8"/>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1FA8BAE2" w:rsidR="00CB7B8C" w:rsidRPr="00891C08" w:rsidRDefault="00AB4DD9" w:rsidP="002C518E">
            <w:pPr>
              <w:pStyle w:val="SL0Text8Simplawyer"/>
              <w:rPr>
                <w:sz w:val="20"/>
                <w:szCs w:val="20"/>
              </w:rPr>
            </w:pPr>
            <w:r w:rsidRPr="00891C08">
              <w:rPr>
                <w:color w:val="FF0000"/>
                <w:sz w:val="20"/>
                <w:szCs w:val="20"/>
              </w:rPr>
              <w:t>[</w:t>
            </w:r>
            <w:r w:rsidR="00CB7B8C" w:rsidRPr="00891C08">
              <w:rPr>
                <w:sz w:val="20"/>
                <w:szCs w:val="20"/>
              </w:rPr>
              <w:t xml:space="preserve"> с</w:t>
            </w:r>
            <w:r w:rsidR="0082207B" w:rsidRPr="00891C08">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FB609C">
              <w:rPr>
                <w:color w:val="FF0000"/>
                <w:sz w:val="20"/>
                <w:szCs w:val="20"/>
              </w:rPr>
              <w:t xml:space="preserve"> </w:t>
            </w:r>
            <w:r w:rsidR="00BA67E2" w:rsidRPr="00891C08">
              <w:rPr>
                <w:rStyle w:val="ad"/>
                <w:szCs w:val="20"/>
              </w:rPr>
              <w:footnoteReference w:id="9"/>
            </w:r>
            <w:r w:rsidR="00CB7B8C" w:rsidRPr="00891C08">
              <w:rPr>
                <w:sz w:val="20"/>
                <w:szCs w:val="20"/>
              </w:rPr>
              <w:t xml:space="preserve"> по</w:t>
            </w:r>
            <w:r w:rsidR="0082207B" w:rsidRPr="00891C08" w:rsidDel="0082207B">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416B69">
              <w:rPr>
                <w:color w:val="FF0000"/>
                <w:sz w:val="20"/>
                <w:szCs w:val="20"/>
              </w:rPr>
              <w:t xml:space="preserve"> </w:t>
            </w:r>
            <w:r w:rsidR="00416B69" w:rsidRPr="00891C08">
              <w:rPr>
                <w:rStyle w:val="ad"/>
                <w:szCs w:val="20"/>
              </w:rPr>
              <w:footnoteReference w:id="10"/>
            </w:r>
            <w:r w:rsidR="00F60C8C" w:rsidRPr="00891C08">
              <w:rPr>
                <w:color w:val="FF0000"/>
                <w:sz w:val="20"/>
                <w:szCs w:val="20"/>
              </w:rPr>
              <w:t xml:space="preserve"> </w:t>
            </w:r>
            <w:r w:rsidRPr="00891C08">
              <w:rPr>
                <w:color w:val="FF0000"/>
                <w:sz w:val="20"/>
                <w:szCs w:val="20"/>
              </w:rPr>
              <w:t>]</w:t>
            </w:r>
          </w:p>
          <w:p w14:paraId="7706F94A" w14:textId="77777777" w:rsidR="00CB7B8C" w:rsidRPr="00891C08" w:rsidRDefault="00CB7B8C" w:rsidP="002C518E">
            <w:pPr>
              <w:pStyle w:val="SL0Text8Simplawyer"/>
              <w:rPr>
                <w:sz w:val="20"/>
                <w:szCs w:val="20"/>
              </w:rPr>
            </w:pPr>
            <w:r w:rsidRPr="00891C08">
              <w:rPr>
                <w:color w:val="FF0000"/>
                <w:sz w:val="20"/>
                <w:szCs w:val="20"/>
              </w:rPr>
              <w:t>/</w:t>
            </w:r>
            <w:r w:rsidRPr="00891C08">
              <w:rPr>
                <w:sz w:val="20"/>
                <w:szCs w:val="20"/>
              </w:rPr>
              <w:t xml:space="preserve"> </w:t>
            </w:r>
          </w:p>
          <w:p w14:paraId="018BB613" w14:textId="03440F40" w:rsidR="00CB7B8C" w:rsidRDefault="00AB4DD9" w:rsidP="002C518E">
            <w:pPr>
              <w:pStyle w:val="SL0Text8Simplawyer"/>
              <w:rPr>
                <w:color w:val="FF0000"/>
                <w:sz w:val="20"/>
                <w:szCs w:val="20"/>
              </w:rPr>
            </w:pPr>
            <w:r w:rsidRPr="00891C08">
              <w:rPr>
                <w:color w:val="FF0000"/>
                <w:sz w:val="20"/>
                <w:szCs w:val="20"/>
              </w:rPr>
              <w:lastRenderedPageBreak/>
              <w:t>[</w:t>
            </w:r>
            <w:r w:rsidR="00CB7B8C" w:rsidRPr="00891C08">
              <w:rPr>
                <w:sz w:val="20"/>
                <w:szCs w:val="20"/>
              </w:rPr>
              <w:t xml:space="preserve"> не позднее </w:t>
            </w:r>
            <w:r w:rsidRPr="00891C08">
              <w:rPr>
                <w:bCs/>
                <w:color w:val="FF0000"/>
                <w:sz w:val="20"/>
                <w:szCs w:val="20"/>
              </w:rPr>
              <w:t>[</w:t>
            </w:r>
            <w:r w:rsidR="00CB7B8C" w:rsidRPr="00891C08">
              <w:rPr>
                <w:bCs/>
                <w:sz w:val="20"/>
                <w:szCs w:val="20"/>
              </w:rPr>
              <w:t>•</w:t>
            </w:r>
            <w:r w:rsidRPr="00891C08">
              <w:rPr>
                <w:bCs/>
                <w:color w:val="FF0000"/>
                <w:sz w:val="20"/>
                <w:szCs w:val="20"/>
              </w:rPr>
              <w:t>]</w:t>
            </w:r>
            <w:r w:rsidR="00320845" w:rsidRPr="00891C08">
              <w:rPr>
                <w:bCs/>
                <w:color w:val="FF0000"/>
                <w:sz w:val="20"/>
                <w:szCs w:val="20"/>
              </w:rPr>
              <w:t xml:space="preserve"> </w:t>
            </w:r>
            <w:r w:rsidR="00320845" w:rsidRPr="00891C08">
              <w:rPr>
                <w:rStyle w:val="ad"/>
              </w:rPr>
              <w:footnoteReference w:id="11"/>
            </w:r>
            <w:r w:rsidR="00CB7B8C" w:rsidRPr="00891C08">
              <w:rPr>
                <w:sz w:val="20"/>
                <w:szCs w:val="20"/>
              </w:rPr>
              <w:t xml:space="preserve"> </w:t>
            </w:r>
            <w:r w:rsidRPr="00891C08">
              <w:rPr>
                <w:color w:val="FF0000"/>
                <w:sz w:val="20"/>
                <w:szCs w:val="20"/>
              </w:rPr>
              <w:t>[</w:t>
            </w:r>
            <w:r w:rsidR="00095E5E" w:rsidRPr="00891C08">
              <w:rPr>
                <w:color w:val="FF0000"/>
                <w:sz w:val="20"/>
                <w:szCs w:val="20"/>
              </w:rPr>
              <w:t xml:space="preserve"> </w:t>
            </w:r>
            <w:r w:rsidR="00C82586">
              <w:rPr>
                <w:sz w:val="20"/>
                <w:szCs w:val="20"/>
              </w:rPr>
              <w:t>к.д.</w:t>
            </w:r>
            <w:r w:rsidR="00C82586" w:rsidRPr="00891C08">
              <w:rPr>
                <w:sz w:val="20"/>
                <w:szCs w:val="20"/>
              </w:rPr>
              <w:t xml:space="preserve"> </w:t>
            </w:r>
            <w:r w:rsidRPr="00891C08">
              <w:rPr>
                <w:color w:val="FF0000"/>
                <w:sz w:val="20"/>
                <w:szCs w:val="20"/>
              </w:rPr>
              <w:t>]</w:t>
            </w:r>
            <w:r w:rsidR="00CB7B8C" w:rsidRPr="00891C08">
              <w:rPr>
                <w:sz w:val="20"/>
                <w:szCs w:val="20"/>
              </w:rPr>
              <w:t xml:space="preserve"> </w:t>
            </w:r>
            <w:r w:rsidR="00CE6C1A" w:rsidRPr="00F7281B">
              <w:rPr>
                <w:color w:val="FF0000"/>
                <w:sz w:val="20"/>
                <w:szCs w:val="20"/>
              </w:rPr>
              <w:t xml:space="preserve">/ </w:t>
            </w:r>
            <w:r w:rsidR="00500EFE" w:rsidRPr="00F7281B">
              <w:rPr>
                <w:color w:val="FF0000"/>
                <w:sz w:val="20"/>
                <w:szCs w:val="20"/>
              </w:rPr>
              <w:t>[</w:t>
            </w:r>
            <w:r w:rsidR="00500EFE">
              <w:rPr>
                <w:sz w:val="20"/>
                <w:szCs w:val="20"/>
              </w:rPr>
              <w:t xml:space="preserve"> р.д. </w:t>
            </w:r>
            <w:r w:rsidR="00500EFE" w:rsidRPr="00F7281B">
              <w:rPr>
                <w:color w:val="FF0000"/>
                <w:sz w:val="20"/>
                <w:szCs w:val="20"/>
              </w:rPr>
              <w:t>]</w:t>
            </w:r>
            <w:r w:rsidR="00500EFE">
              <w:rPr>
                <w:sz w:val="20"/>
                <w:szCs w:val="20"/>
              </w:rPr>
              <w:t xml:space="preserve"> </w:t>
            </w:r>
            <w:r w:rsidR="00CB7B8C" w:rsidRPr="00891C08">
              <w:rPr>
                <w:color w:val="FF0000"/>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месяцев</w:t>
            </w:r>
            <w:r w:rsidR="00095E5E" w:rsidRPr="00891C08">
              <w:rPr>
                <w:sz w:val="20"/>
                <w:szCs w:val="20"/>
              </w:rPr>
              <w:t xml:space="preserve"> </w:t>
            </w:r>
            <w:r w:rsidRPr="00891C08">
              <w:rPr>
                <w:color w:val="FF0000"/>
                <w:sz w:val="20"/>
                <w:szCs w:val="20"/>
              </w:rPr>
              <w:t>]</w:t>
            </w:r>
            <w:r w:rsidR="00CB7B8C" w:rsidRPr="00891C08">
              <w:rPr>
                <w:sz w:val="20"/>
                <w:szCs w:val="20"/>
              </w:rPr>
              <w:t xml:space="preserve"> с даты заключения Договора</w:t>
            </w:r>
            <w:r w:rsidR="00016735">
              <w:rPr>
                <w:color w:val="FF0000"/>
                <w:sz w:val="20"/>
                <w:szCs w:val="20"/>
              </w:rPr>
              <w:t xml:space="preserve"> ]</w:t>
            </w:r>
          </w:p>
          <w:p w14:paraId="6509C118" w14:textId="601EFEB6" w:rsidR="002C69B8" w:rsidRDefault="002C69B8" w:rsidP="002C518E">
            <w:pPr>
              <w:pStyle w:val="SL0Text8Simplawyer"/>
              <w:rPr>
                <w:color w:val="FF0000"/>
                <w:sz w:val="20"/>
                <w:szCs w:val="20"/>
              </w:rPr>
            </w:pPr>
            <w:r>
              <w:rPr>
                <w:color w:val="FF0000"/>
                <w:sz w:val="20"/>
                <w:szCs w:val="20"/>
              </w:rPr>
              <w:t>/</w:t>
            </w:r>
          </w:p>
          <w:p w14:paraId="04B5B821" w14:textId="544A382D" w:rsidR="002C69B8" w:rsidRPr="00891C08" w:rsidRDefault="002C69B8" w:rsidP="002C69B8">
            <w:pPr>
              <w:pStyle w:val="SL0Text8Simplawyer"/>
              <w:rPr>
                <w:sz w:val="20"/>
                <w:szCs w:val="20"/>
              </w:rPr>
            </w:pPr>
            <w:r w:rsidRPr="00891C08">
              <w:rPr>
                <w:color w:val="FF0000"/>
                <w:sz w:val="20"/>
                <w:szCs w:val="20"/>
              </w:rPr>
              <w:t>[</w:t>
            </w:r>
            <w:r w:rsidRPr="00891C08">
              <w:rPr>
                <w:sz w:val="20"/>
                <w:szCs w:val="20"/>
              </w:rPr>
              <w:t xml:space="preserve"> с </w:t>
            </w:r>
            <w:r>
              <w:rPr>
                <w:sz w:val="20"/>
                <w:szCs w:val="20"/>
              </w:rPr>
              <w:t>даты заключения Договора</w:t>
            </w:r>
            <w:r w:rsidRPr="00891C08">
              <w:rPr>
                <w:sz w:val="20"/>
                <w:szCs w:val="20"/>
              </w:rPr>
              <w:t xml:space="preserve"> 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2"/>
            </w:r>
            <w:r w:rsidRPr="00891C08">
              <w:rPr>
                <w:color w:val="FF0000"/>
                <w:sz w:val="20"/>
                <w:szCs w:val="20"/>
              </w:rPr>
              <w:t xml:space="preserve"> ]</w:t>
            </w:r>
          </w:p>
          <w:p w14:paraId="78E70B62" w14:textId="77777777" w:rsidR="00016735" w:rsidRDefault="00016735" w:rsidP="002C518E">
            <w:pPr>
              <w:pStyle w:val="SL0Text8Simplawyer"/>
              <w:rPr>
                <w:color w:val="FF0000"/>
                <w:sz w:val="20"/>
                <w:szCs w:val="20"/>
              </w:rPr>
            </w:pPr>
            <w:r>
              <w:rPr>
                <w:color w:val="FF0000"/>
                <w:sz w:val="20"/>
                <w:szCs w:val="20"/>
              </w:rPr>
              <w:t>/</w:t>
            </w:r>
          </w:p>
          <w:p w14:paraId="42CB0452" w14:textId="77777777" w:rsidR="00016735" w:rsidRDefault="00016735">
            <w:pPr>
              <w:pStyle w:val="SL0Text8Simplawyer"/>
              <w:rPr>
                <w:color w:val="FF0000"/>
                <w:sz w:val="20"/>
                <w:szCs w:val="20"/>
              </w:rPr>
            </w:pPr>
            <w:r>
              <w:rPr>
                <w:color w:val="FF0000"/>
                <w:sz w:val="20"/>
                <w:szCs w:val="20"/>
              </w:rPr>
              <w:t>[</w:t>
            </w:r>
            <w:r w:rsidR="00FB609C">
              <w:rPr>
                <w:color w:val="FF0000"/>
                <w:sz w:val="20"/>
                <w:szCs w:val="20"/>
              </w:rPr>
              <w:t xml:space="preserve"> </w:t>
            </w:r>
            <w:r w:rsidRPr="00891C08">
              <w:rPr>
                <w:sz w:val="20"/>
                <w:szCs w:val="20"/>
              </w:rPr>
              <w:t>с даты направления Заказчиком уведомления</w:t>
            </w:r>
            <w:r w:rsidR="00FB609C">
              <w:rPr>
                <w:sz w:val="20"/>
                <w:szCs w:val="20"/>
              </w:rPr>
              <w:t xml:space="preserve"> </w:t>
            </w:r>
            <w:r w:rsidR="00FB609C" w:rsidRPr="00891C08">
              <w:rPr>
                <w:sz w:val="20"/>
                <w:szCs w:val="20"/>
              </w:rPr>
              <w:t>по</w:t>
            </w:r>
            <w:r w:rsidR="00FB609C" w:rsidRPr="00891C08" w:rsidDel="0082207B">
              <w:rPr>
                <w:sz w:val="20"/>
                <w:szCs w:val="20"/>
              </w:rPr>
              <w:t xml:space="preserve"> </w:t>
            </w:r>
            <w:r w:rsidR="00FB609C" w:rsidRPr="00891C08">
              <w:rPr>
                <w:color w:val="FF0000"/>
                <w:sz w:val="20"/>
                <w:szCs w:val="20"/>
              </w:rPr>
              <w:t>[</w:t>
            </w:r>
            <w:r w:rsidR="00FB609C" w:rsidRPr="00891C08">
              <w:rPr>
                <w:bCs/>
                <w:sz w:val="20"/>
                <w:szCs w:val="20"/>
              </w:rPr>
              <w:t>•</w:t>
            </w:r>
            <w:r w:rsidR="00FB609C" w:rsidRPr="00891C08">
              <w:rPr>
                <w:color w:val="FF0000"/>
                <w:sz w:val="20"/>
                <w:szCs w:val="20"/>
              </w:rPr>
              <w:t>]</w:t>
            </w:r>
            <w:r w:rsidR="00725CBD">
              <w:rPr>
                <w:color w:val="FF0000"/>
                <w:sz w:val="20"/>
                <w:szCs w:val="20"/>
              </w:rPr>
              <w:t xml:space="preserve"> </w:t>
            </w:r>
            <w:r w:rsidR="00725CBD" w:rsidRPr="00891C08">
              <w:rPr>
                <w:rStyle w:val="ad"/>
                <w:szCs w:val="20"/>
              </w:rPr>
              <w:footnoteReference w:id="13"/>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sidR="00725CBD">
              <w:rPr>
                <w:bCs/>
                <w:color w:val="FF0000"/>
                <w:sz w:val="20"/>
                <w:szCs w:val="20"/>
              </w:rPr>
              <w:t xml:space="preserve"> </w:t>
            </w:r>
            <w:r w:rsidR="00725CBD" w:rsidRPr="00891C08">
              <w:rPr>
                <w:rStyle w:val="ad"/>
                <w:szCs w:val="20"/>
              </w:rPr>
              <w:footnoteReference w:id="14"/>
            </w:r>
            <w:r w:rsidR="00210E5F" w:rsidRPr="00210E5F">
              <w:rPr>
                <w:bCs/>
                <w:sz w:val="20"/>
                <w:szCs w:val="20"/>
              </w:rPr>
              <w:t>.</w:t>
            </w:r>
            <w:r w:rsidRPr="00891C08">
              <w:rPr>
                <w:sz w:val="20"/>
                <w:szCs w:val="20"/>
              </w:rPr>
              <w:t xml:space="preserve"> </w:t>
            </w:r>
            <w:r w:rsidRPr="00891C08">
              <w:rPr>
                <w:color w:val="FF0000"/>
                <w:sz w:val="20"/>
                <w:szCs w:val="20"/>
              </w:rPr>
              <w:t>]</w:t>
            </w:r>
          </w:p>
          <w:p w14:paraId="443177E4" w14:textId="77777777" w:rsidR="00210E5F" w:rsidRDefault="00210E5F">
            <w:pPr>
              <w:pStyle w:val="SL0Text8Simplawyer"/>
              <w:rPr>
                <w:color w:val="FF0000"/>
                <w:sz w:val="20"/>
                <w:szCs w:val="20"/>
              </w:rPr>
            </w:pPr>
            <w:r>
              <w:rPr>
                <w:color w:val="FF0000"/>
                <w:sz w:val="20"/>
                <w:szCs w:val="20"/>
              </w:rPr>
              <w:t>/</w:t>
            </w:r>
          </w:p>
          <w:p w14:paraId="619673CE" w14:textId="507F6767" w:rsidR="00210E5F" w:rsidRPr="00305BB4" w:rsidRDefault="00210E5F" w:rsidP="00FD7709">
            <w:pPr>
              <w:pStyle w:val="SL0Text8Simplawyer"/>
              <w:rPr>
                <w:color w:val="FF0000"/>
              </w:rPr>
            </w:pPr>
            <w:r>
              <w:rPr>
                <w:color w:val="FF0000"/>
                <w:sz w:val="20"/>
                <w:szCs w:val="20"/>
              </w:rPr>
              <w:t xml:space="preserve">[ </w:t>
            </w:r>
            <w:r w:rsidRPr="00891C08">
              <w:rPr>
                <w:sz w:val="20"/>
                <w:szCs w:val="20"/>
              </w:rPr>
              <w:t xml:space="preserve">с даты </w:t>
            </w:r>
            <w:r>
              <w:rPr>
                <w:sz w:val="20"/>
                <w:szCs w:val="20"/>
              </w:rPr>
              <w:t>передачи</w:t>
            </w:r>
            <w:r w:rsidRPr="00891C08">
              <w:rPr>
                <w:sz w:val="20"/>
                <w:szCs w:val="20"/>
              </w:rPr>
              <w:t xml:space="preserve"> Заказчиком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5"/>
            </w:r>
            <w:r>
              <w:rPr>
                <w:sz w:val="20"/>
                <w:szCs w:val="20"/>
              </w:rPr>
              <w:t xml:space="preserve"> </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6"/>
            </w:r>
            <w:r>
              <w:rPr>
                <w:sz w:val="20"/>
                <w:szCs w:val="20"/>
              </w:rPr>
              <w:t xml:space="preserve">. Заказчик </w:t>
            </w:r>
            <w:r w:rsidR="00FD7709">
              <w:rPr>
                <w:sz w:val="20"/>
                <w:szCs w:val="20"/>
              </w:rPr>
              <w:t xml:space="preserve">передаёт </w:t>
            </w:r>
            <w:r w:rsidR="00FD7709" w:rsidRPr="00891C08">
              <w:rPr>
                <w:bCs/>
                <w:color w:val="FF0000"/>
                <w:sz w:val="20"/>
                <w:szCs w:val="20"/>
              </w:rPr>
              <w:t>[</w:t>
            </w:r>
            <w:r w:rsidR="00FD7709" w:rsidRPr="00891C08">
              <w:rPr>
                <w:bCs/>
                <w:sz w:val="20"/>
                <w:szCs w:val="20"/>
              </w:rPr>
              <w:t>•</w:t>
            </w:r>
            <w:r w:rsidR="00FD7709" w:rsidRPr="00891C08">
              <w:rPr>
                <w:bCs/>
                <w:color w:val="FF0000"/>
                <w:sz w:val="20"/>
                <w:szCs w:val="20"/>
              </w:rPr>
              <w:t>]</w:t>
            </w:r>
            <w:r w:rsidR="00FD7709">
              <w:rPr>
                <w:bCs/>
                <w:color w:val="FF0000"/>
                <w:sz w:val="20"/>
                <w:szCs w:val="20"/>
              </w:rPr>
              <w:t xml:space="preserve"> </w:t>
            </w:r>
            <w:r w:rsidR="00FD7709" w:rsidRPr="00891C08">
              <w:rPr>
                <w:rStyle w:val="ad"/>
                <w:szCs w:val="20"/>
              </w:rPr>
              <w:footnoteReference w:id="17"/>
            </w:r>
            <w:r>
              <w:rPr>
                <w:sz w:val="20"/>
                <w:szCs w:val="20"/>
              </w:rPr>
              <w:t xml:space="preserve"> в срок до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8"/>
            </w:r>
            <w:r w:rsidRPr="00210E5F">
              <w:rPr>
                <w:bCs/>
                <w:sz w:val="20"/>
                <w:szCs w:val="20"/>
              </w:rPr>
              <w:t>.</w:t>
            </w:r>
            <w:r w:rsidRPr="00891C08">
              <w:rPr>
                <w:sz w:val="20"/>
                <w:szCs w:val="20"/>
              </w:rPr>
              <w:t xml:space="preserve"> </w:t>
            </w:r>
            <w:r w:rsidRPr="00891C08">
              <w:rPr>
                <w:color w:val="FF0000"/>
                <w:sz w:val="20"/>
                <w:szCs w:val="20"/>
              </w:rPr>
              <w:t>]</w:t>
            </w:r>
          </w:p>
        </w:tc>
      </w:tr>
    </w:tbl>
    <w:p w14:paraId="35EBC02E" w14:textId="14912BD2" w:rsidR="000C0937" w:rsidRPr="00891C08" w:rsidRDefault="00AB4DD9" w:rsidP="00CB7B8C">
      <w:pPr>
        <w:pStyle w:val="a0"/>
        <w:rPr>
          <w:bCs/>
        </w:rPr>
      </w:pPr>
      <w:r w:rsidRPr="00891C08">
        <w:rPr>
          <w:color w:val="FF0000"/>
        </w:rPr>
        <w:lastRenderedPageBreak/>
        <w:t>[</w:t>
      </w:r>
      <w:r w:rsidR="00CB7B8C" w:rsidRPr="00891C08">
        <w:t xml:space="preserve"> Промежуточные сроки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 xml:space="preserve">. </w:t>
      </w:r>
      <w:r w:rsidRPr="00891C08">
        <w:rPr>
          <w:color w:val="FF0000"/>
        </w:rPr>
        <w:t>]</w:t>
      </w:r>
      <w:r w:rsidR="00CB7B8C" w:rsidRPr="00891C08">
        <w:t xml:space="preserve"> </w:t>
      </w:r>
      <w:r w:rsidR="00CB7B8C" w:rsidRPr="00891C08">
        <w:rPr>
          <w:rStyle w:val="ad"/>
        </w:rPr>
        <w:footnoteReference w:id="19"/>
      </w:r>
    </w:p>
    <w:p w14:paraId="79A54708" w14:textId="3CE7D161" w:rsidR="00CB7B8C" w:rsidRPr="00891C08" w:rsidRDefault="00AB4DD9" w:rsidP="00F6467E">
      <w:pPr>
        <w:pStyle w:val="a0"/>
        <w:rPr>
          <w:bCs/>
        </w:rPr>
      </w:pPr>
      <w:bookmarkStart w:id="0" w:name="_GoBack"/>
      <w:bookmarkEnd w:id="0"/>
      <w:r w:rsidRPr="00891C08">
        <w:rPr>
          <w:color w:val="FF0000"/>
        </w:rPr>
        <w:t>[</w:t>
      </w:r>
      <w:r w:rsidR="00CB7B8C" w:rsidRPr="00891C08">
        <w:t xml:space="preserve"> Условия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20"/>
      </w:r>
    </w:p>
    <w:p w14:paraId="14DB7130" w14:textId="46340CE4" w:rsidR="002746BD" w:rsidRPr="00891C08" w:rsidRDefault="00DB2A1C">
      <w:pPr>
        <w:pStyle w:val="a"/>
      </w:pPr>
      <w:r w:rsidRPr="00DB2A1C">
        <w:rPr>
          <w:b w:val="0"/>
          <w:color w:val="FF0000"/>
        </w:rPr>
        <w:t>[</w:t>
      </w:r>
      <w:r>
        <w:t xml:space="preserve"> </w:t>
      </w:r>
      <w:r w:rsidR="002746BD" w:rsidRPr="00891C08">
        <w:t>ЦЕНА</w:t>
      </w:r>
      <w:r>
        <w:t xml:space="preserve"> </w:t>
      </w:r>
      <w:r w:rsidRPr="00DB2A1C">
        <w:rPr>
          <w:b w:val="0"/>
          <w:color w:val="FF0000"/>
        </w:rPr>
        <w:t>]</w:t>
      </w:r>
      <w:r>
        <w:rPr>
          <w:b w:val="0"/>
          <w:color w:val="FF0000"/>
        </w:rPr>
        <w:t xml:space="preserve"> </w:t>
      </w:r>
      <w:r w:rsidR="00DF2DE9" w:rsidRPr="00DF2DE9">
        <w:rPr>
          <w:rFonts w:eastAsia="Calibri"/>
          <w:b w:val="0"/>
          <w:color w:val="FF0000"/>
          <w:vertAlign w:val="superscript"/>
          <w:lang w:eastAsia="ru-RU"/>
        </w:rPr>
        <w:footnoteReference w:id="21"/>
      </w:r>
    </w:p>
    <w:p w14:paraId="7CB86276" w14:textId="401D4776" w:rsidR="0022076C" w:rsidRPr="00891C08" w:rsidRDefault="00AB4DD9" w:rsidP="0022076C">
      <w:pPr>
        <w:pStyle w:val="a0"/>
        <w:numPr>
          <w:ilvl w:val="0"/>
          <w:numId w:val="0"/>
        </w:numPr>
        <w:ind w:left="851"/>
        <w:rPr>
          <w:bCs/>
        </w:rPr>
      </w:pPr>
      <w:r w:rsidRPr="00891C08">
        <w:rPr>
          <w:color w:val="FF0000"/>
        </w:rPr>
        <w:t>[</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 xml:space="preserve">твёрдой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22"/>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23"/>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24"/>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25"/>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26"/>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2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28"/>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lastRenderedPageBreak/>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1"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29"/>
            </w:r>
            <w:bookmarkEnd w:id="1"/>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lastRenderedPageBreak/>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F0859C0" w14:textId="3DC2AB3B" w:rsidR="00897F8C" w:rsidRPr="00891C08" w:rsidRDefault="00AB4DD9" w:rsidP="00BB060B">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7F1C69" w:rsidRPr="00891C08" w14:paraId="39E76457" w14:textId="77777777" w:rsidTr="00305BB4">
        <w:trPr>
          <w:trHeight w:val="755"/>
        </w:trPr>
        <w:tc>
          <w:tcPr>
            <w:tcW w:w="2219" w:type="dxa"/>
            <w:shd w:val="clear" w:color="auto" w:fill="auto"/>
          </w:tcPr>
          <w:p w14:paraId="555DE983" w14:textId="3F5BD2F7"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Договора включает в себя:</w:t>
            </w:r>
          </w:p>
        </w:tc>
        <w:tc>
          <w:tcPr>
            <w:tcW w:w="2194" w:type="dxa"/>
            <w:shd w:val="clear" w:color="auto" w:fill="auto"/>
            <w:tcMar>
              <w:left w:w="113" w:type="dxa"/>
              <w:right w:w="113" w:type="dxa"/>
            </w:tcMar>
          </w:tcPr>
          <w:p w14:paraId="0ED437E2" w14:textId="7836CF37"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Сумма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Pr="00891C08">
              <w:rPr>
                <w:rFonts w:ascii="Tahoma" w:hAnsi="Tahoma" w:cs="Tahoma"/>
                <w:sz w:val="20"/>
              </w:rPr>
              <w:t>без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0"/>
            </w:r>
            <w:r w:rsidRPr="00891C08">
              <w:rPr>
                <w:rFonts w:ascii="Tahoma" w:hAnsi="Tahoma" w:cs="Tahoma"/>
                <w:sz w:val="20"/>
              </w:rPr>
              <w:t xml:space="preserve"> </w:t>
            </w:r>
          </w:p>
        </w:tc>
        <w:tc>
          <w:tcPr>
            <w:tcW w:w="2461" w:type="dxa"/>
            <w:shd w:val="clear" w:color="auto" w:fill="auto"/>
            <w:tcMar>
              <w:left w:w="113" w:type="dxa"/>
              <w:right w:w="113" w:type="dxa"/>
            </w:tcMar>
          </w:tcPr>
          <w:p w14:paraId="427CB105" w14:textId="0AC5C0EB" w:rsidR="00FA1835" w:rsidRPr="00891C08" w:rsidRDefault="00897F8C">
            <w:pPr>
              <w:spacing w:before="120" w:after="240"/>
              <w:ind w:firstLine="5"/>
              <w:jc w:val="left"/>
              <w:rPr>
                <w:rFonts w:ascii="Tahoma" w:hAnsi="Tahoma" w:cs="Tahoma"/>
                <w:sz w:val="20"/>
              </w:rPr>
            </w:pPr>
            <w:r w:rsidRPr="00891C08">
              <w:rPr>
                <w:rFonts w:ascii="Tahoma" w:hAnsi="Tahoma" w:cs="Tahoma"/>
                <w:sz w:val="20"/>
              </w:rPr>
              <w:t xml:space="preserve">Сумма НДС </w:t>
            </w:r>
            <w:r w:rsidR="00AB4DD9" w:rsidRPr="00891C08">
              <w:rPr>
                <w:rFonts w:ascii="Tahoma" w:hAnsi="Tahoma" w:cs="Tahoma"/>
                <w:color w:val="FF0000"/>
                <w:sz w:val="20"/>
              </w:rPr>
              <w:t>[</w:t>
            </w:r>
            <w:r w:rsidR="00FA1835" w:rsidRPr="00891C08">
              <w:rPr>
                <w:rFonts w:ascii="Tahoma" w:hAnsi="Tahoma" w:cs="Tahoma"/>
                <w:color w:val="FF0000"/>
                <w:sz w:val="20"/>
              </w:rPr>
              <w:t xml:space="preserve"> </w:t>
            </w:r>
            <w:r w:rsidRPr="00891C08">
              <w:rPr>
                <w:rFonts w:ascii="Tahoma" w:hAnsi="Tahoma" w:cs="Tahoma"/>
                <w:sz w:val="20"/>
              </w:rPr>
              <w:t>(</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1"/>
            </w:r>
          </w:p>
        </w:tc>
        <w:tc>
          <w:tcPr>
            <w:tcW w:w="2198" w:type="dxa"/>
            <w:shd w:val="clear" w:color="auto" w:fill="auto"/>
            <w:tcMar>
              <w:left w:w="113" w:type="dxa"/>
              <w:right w:w="113" w:type="dxa"/>
            </w:tcMar>
          </w:tcPr>
          <w:p w14:paraId="43FC1CBD" w14:textId="1CC4B836"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007F1C69" w:rsidRPr="00891C08">
              <w:rPr>
                <w:rFonts w:ascii="Tahoma" w:hAnsi="Tahoma" w:cs="Tahoma"/>
                <w:sz w:val="20"/>
                <w:u w:color="FF0000"/>
              </w:rPr>
              <w:t>,</w:t>
            </w:r>
            <w:r w:rsidR="007F1C69" w:rsidRPr="00891C08">
              <w:rPr>
                <w:rFonts w:ascii="Tahoma" w:hAnsi="Tahoma" w:cs="Tahoma"/>
                <w:color w:val="FF0000"/>
                <w:sz w:val="20"/>
                <w:u w:color="FF0000"/>
              </w:rPr>
              <w:t xml:space="preserve"> </w:t>
            </w:r>
            <w:r w:rsidRPr="00891C08">
              <w:rPr>
                <w:rFonts w:ascii="Tahoma" w:hAnsi="Tahoma" w:cs="Tahoma"/>
                <w:sz w:val="20"/>
              </w:rPr>
              <w:t>включая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2"/>
            </w:r>
          </w:p>
        </w:tc>
      </w:tr>
      <w:tr w:rsidR="007F1C69" w:rsidRPr="00891C08" w14:paraId="21EA989D" w14:textId="77777777" w:rsidTr="00305BB4">
        <w:tc>
          <w:tcPr>
            <w:tcW w:w="2219" w:type="dxa"/>
            <w:shd w:val="clear" w:color="auto" w:fill="auto"/>
          </w:tcPr>
          <w:p w14:paraId="7D0123BC" w14:textId="748F9880"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sz w:val="20"/>
              </w:rPr>
              <w:t>Работы</w:t>
            </w:r>
            <w:r w:rsidR="004E7F52" w:rsidRPr="00891C08">
              <w:rPr>
                <w:rFonts w:ascii="Tahoma" w:hAnsi="Tahoma" w:cs="Tahoma"/>
                <w:sz w:val="20"/>
              </w:rPr>
              <w:t xml:space="preserve"> </w:t>
            </w:r>
            <w:r w:rsidR="00AB4DD9" w:rsidRPr="00891C08">
              <w:rPr>
                <w:rFonts w:ascii="Tahoma" w:hAnsi="Tahoma" w:cs="Tahoma"/>
                <w:color w:val="FF0000"/>
                <w:sz w:val="20"/>
                <w:u w:color="FF0000"/>
              </w:rPr>
              <w:t>[</w:t>
            </w:r>
            <w:r w:rsidR="004E7F52" w:rsidRPr="00891C08">
              <w:rPr>
                <w:rFonts w:ascii="Tahoma" w:hAnsi="Tahoma" w:cs="Tahoma"/>
                <w:sz w:val="20"/>
              </w:rPr>
              <w:t>•</w:t>
            </w:r>
            <w:r w:rsidR="00AB4DD9" w:rsidRPr="00891C08">
              <w:rPr>
                <w:rFonts w:ascii="Tahoma" w:hAnsi="Tahoma" w:cs="Tahoma"/>
                <w:color w:val="FF0000"/>
                <w:sz w:val="20"/>
              </w:rPr>
              <w:t>]</w:t>
            </w:r>
            <w:r w:rsidR="004E7F52" w:rsidRPr="00891C08">
              <w:rPr>
                <w:rFonts w:ascii="Tahoma" w:hAnsi="Tahoma" w:cs="Tahoma"/>
                <w:color w:val="FF0000"/>
                <w:sz w:val="20"/>
              </w:rPr>
              <w:t xml:space="preserve"> </w:t>
            </w:r>
            <w:r w:rsidR="00B13E76" w:rsidRPr="00891C08">
              <w:rPr>
                <w:rStyle w:val="ad"/>
                <w:rFonts w:cs="Tahoma"/>
              </w:rPr>
              <w:footnoteReference w:id="33"/>
            </w:r>
            <w:r w:rsidR="007D2ED0" w:rsidRPr="00891C08">
              <w:rPr>
                <w:rFonts w:ascii="Tahoma" w:hAnsi="Tahoma" w:cs="Tahoma"/>
                <w:color w:val="FF0000"/>
                <w:sz w:val="20"/>
              </w:rPr>
              <w:t xml:space="preserve"> </w:t>
            </w:r>
            <w:r w:rsidR="00AB4DD9" w:rsidRPr="00891C08">
              <w:rPr>
                <w:rFonts w:ascii="Tahoma" w:hAnsi="Tahoma" w:cs="Tahoma"/>
                <w:color w:val="FF0000"/>
                <w:sz w:val="20"/>
              </w:rPr>
              <w:t>[</w:t>
            </w:r>
            <w:r w:rsidR="00E11A1B" w:rsidRPr="00891C08">
              <w:rPr>
                <w:rFonts w:ascii="Tahoma" w:hAnsi="Tahoma" w:cs="Tahoma"/>
                <w:color w:val="FF0000"/>
                <w:sz w:val="20"/>
              </w:rPr>
              <w:t xml:space="preserve"> </w:t>
            </w:r>
            <w:r w:rsidR="00FB6E4B" w:rsidRPr="00891C08">
              <w:rPr>
                <w:rFonts w:ascii="Tahoma" w:hAnsi="Tahoma" w:cs="Tahoma"/>
                <w:sz w:val="20"/>
              </w:rPr>
              <w:t xml:space="preserve">, </w:t>
            </w:r>
            <w:r w:rsidR="007D2ED0" w:rsidRPr="00891C08">
              <w:rPr>
                <w:rFonts w:ascii="Tahoma" w:hAnsi="Tahoma" w:cs="Tahoma"/>
                <w:sz w:val="20"/>
              </w:rPr>
              <w:t>в том числе</w:t>
            </w:r>
            <w:r w:rsidR="00E11A1B" w:rsidRPr="00891C08">
              <w:rPr>
                <w:rFonts w:ascii="Tahoma" w:hAnsi="Tahoma" w:cs="Tahoma"/>
                <w:sz w:val="20"/>
              </w:rPr>
              <w:t xml:space="preserve">: </w:t>
            </w:r>
            <w:r w:rsidR="00AB4DD9" w:rsidRPr="00891C08">
              <w:rPr>
                <w:rFonts w:ascii="Tahoma" w:hAnsi="Tahoma" w:cs="Tahoma"/>
                <w:color w:val="FF0000"/>
                <w:sz w:val="20"/>
              </w:rPr>
              <w:t>]</w:t>
            </w:r>
          </w:p>
        </w:tc>
        <w:tc>
          <w:tcPr>
            <w:tcW w:w="2194" w:type="dxa"/>
            <w:shd w:val="clear" w:color="auto" w:fill="auto"/>
            <w:tcMar>
              <w:left w:w="113" w:type="dxa"/>
              <w:right w:w="113" w:type="dxa"/>
            </w:tcMar>
          </w:tcPr>
          <w:p w14:paraId="2FC4E41A" w14:textId="09D92353" w:rsidR="00897F8C" w:rsidRPr="00891C08" w:rsidRDefault="00AB4DD9" w:rsidP="003571A1">
            <w:pPr>
              <w:spacing w:before="120" w:after="240"/>
              <w:ind w:firstLine="5"/>
              <w:rPr>
                <w:rFonts w:ascii="Tahoma" w:hAnsi="Tahoma" w:cs="Tahoma"/>
                <w:sz w:val="20"/>
              </w:rPr>
            </w:pPr>
            <w:r w:rsidRPr="00891C08">
              <w:rPr>
                <w:rFonts w:ascii="Tahoma" w:hAnsi="Tahoma" w:cs="Tahoma"/>
                <w:color w:val="FF0000"/>
                <w:sz w:val="20"/>
                <w:u w:color="FF0000"/>
              </w:rPr>
              <w:t>[</w:t>
            </w:r>
            <w:r w:rsidR="00897F8C" w:rsidRPr="00891C08">
              <w:rPr>
                <w:rFonts w:ascii="Tahoma" w:hAnsi="Tahoma" w:cs="Tahoma"/>
                <w:sz w:val="20"/>
              </w:rPr>
              <w:t>•</w:t>
            </w:r>
            <w:r w:rsidRPr="00891C08">
              <w:rPr>
                <w:rFonts w:ascii="Tahoma" w:hAnsi="Tahoma" w:cs="Tahoma"/>
                <w:color w:val="FF0000"/>
                <w:sz w:val="20"/>
              </w:rPr>
              <w:t>]</w:t>
            </w:r>
            <w:r w:rsidR="00897F8C"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2457552C" w14:textId="13909F53" w:rsidR="00C52E53" w:rsidRPr="00891C08" w:rsidRDefault="00A63029" w:rsidP="00A31683">
            <w:pPr>
              <w:spacing w:before="120" w:after="240"/>
              <w:ind w:firstLine="5"/>
              <w:rPr>
                <w:rFonts w:ascii="Tahoma" w:hAnsi="Tahoma" w:cs="Tahoma"/>
                <w:color w:val="FF0000"/>
                <w:sz w:val="20"/>
              </w:rPr>
            </w:pPr>
            <w:r w:rsidRPr="00891C08">
              <w:rPr>
                <w:rFonts w:ascii="Tahoma" w:hAnsi="Tahoma" w:cs="Tahoma"/>
                <w:bCs/>
                <w:color w:val="FF0000"/>
                <w:sz w:val="20"/>
                <w:u w:color="FF0000"/>
              </w:rPr>
              <w:t xml:space="preserve">[ </w:t>
            </w:r>
            <w:r w:rsidR="00AB4DD9" w:rsidRPr="00891C08">
              <w:rPr>
                <w:rFonts w:ascii="Tahoma" w:hAnsi="Tahoma" w:cs="Tahoma"/>
                <w:bCs/>
                <w:color w:val="FF0000"/>
                <w:sz w:val="20"/>
                <w:u w:color="FF0000"/>
              </w:rPr>
              <w:t>[</w:t>
            </w:r>
            <w:r w:rsidR="00897F8C" w:rsidRPr="00891C08">
              <w:rPr>
                <w:rFonts w:ascii="Tahoma" w:hAnsi="Tahoma" w:cs="Tahoma"/>
                <w:bCs/>
                <w:sz w:val="20"/>
              </w:rPr>
              <w:t>•</w:t>
            </w:r>
            <w:r w:rsidR="00AB4DD9" w:rsidRPr="00891C08">
              <w:rPr>
                <w:rFonts w:ascii="Tahoma" w:hAnsi="Tahoma" w:cs="Tahoma"/>
                <w:bCs/>
                <w:color w:val="FF0000"/>
                <w:sz w:val="20"/>
              </w:rPr>
              <w:t>]</w:t>
            </w:r>
            <w:r w:rsidR="00897F8C" w:rsidRPr="00891C08">
              <w:rPr>
                <w:rFonts w:ascii="Tahoma" w:hAnsi="Tahoma" w:cs="Tahoma"/>
                <w:bCs/>
                <w:sz w:val="20"/>
              </w:rPr>
              <w:t> </w:t>
            </w:r>
            <w:bookmarkStart w:id="2" w:name="_Ref185611997"/>
            <w:r w:rsidR="00AB4DD9" w:rsidRPr="00891C08">
              <w:rPr>
                <w:rFonts w:ascii="Tahoma" w:hAnsi="Tahoma" w:cs="Tahoma"/>
                <w:color w:val="FF0000"/>
                <w:sz w:val="20"/>
              </w:rPr>
              <w:t>[</w:t>
            </w:r>
            <w:r w:rsidR="005D1F27" w:rsidRPr="00891C08">
              <w:rPr>
                <w:rFonts w:ascii="Tahoma" w:hAnsi="Tahoma" w:cs="Tahoma"/>
                <w:sz w:val="20"/>
              </w:rPr>
              <w:t xml:space="preserve"> ₽ </w:t>
            </w:r>
            <w:r w:rsidR="00AB4DD9" w:rsidRPr="00891C08">
              <w:rPr>
                <w:rFonts w:ascii="Tahoma" w:hAnsi="Tahoma" w:cs="Tahoma"/>
                <w:color w:val="FF0000"/>
                <w:sz w:val="20"/>
              </w:rPr>
              <w:t>]</w:t>
            </w:r>
            <w:r w:rsidR="005D1F27" w:rsidRPr="00891C08">
              <w:rPr>
                <w:rFonts w:ascii="Tahoma" w:hAnsi="Tahoma" w:cs="Tahoma"/>
                <w:color w:val="FF0000"/>
                <w:sz w:val="20"/>
              </w:rPr>
              <w:t xml:space="preserve"> </w:t>
            </w:r>
            <w:r w:rsidR="00AB4DD9" w:rsidRPr="00891C08">
              <w:rPr>
                <w:rFonts w:ascii="Tahoma" w:hAnsi="Tahoma" w:cs="Tahoma"/>
                <w:color w:val="FF0000"/>
                <w:sz w:val="20"/>
              </w:rPr>
              <w:t>]</w:t>
            </w:r>
          </w:p>
          <w:p w14:paraId="12F3657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1E88E8A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4"/>
            </w:r>
          </w:p>
          <w:p w14:paraId="05529874"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4CAF53AF"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7D2A4D97"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2F6F7637" w14:textId="751195FF" w:rsidR="00897F8C" w:rsidRPr="00891C08" w:rsidRDefault="00A63029" w:rsidP="00305BB4">
            <w:pPr>
              <w:spacing w:before="120" w:after="240"/>
              <w:ind w:firstLine="5"/>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w:t>
            </w:r>
            <w:r w:rsidRPr="00891C08">
              <w:rPr>
                <w:rFonts w:ascii="Tahoma" w:hAnsi="Tahoma" w:cs="Tahoma"/>
                <w:sz w:val="20"/>
              </w:rPr>
              <w:lastRenderedPageBreak/>
              <w:t xml:space="preserve">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bookmarkEnd w:id="2"/>
          </w:p>
        </w:tc>
        <w:tc>
          <w:tcPr>
            <w:tcW w:w="2198" w:type="dxa"/>
            <w:shd w:val="clear" w:color="auto" w:fill="auto"/>
            <w:tcMar>
              <w:left w:w="113" w:type="dxa"/>
              <w:right w:w="113" w:type="dxa"/>
            </w:tcMar>
          </w:tcPr>
          <w:p w14:paraId="6216DB5E" w14:textId="3EB456A4" w:rsidR="00897F8C" w:rsidRPr="00891C08" w:rsidRDefault="00AB4DD9" w:rsidP="003571A1">
            <w:pPr>
              <w:spacing w:before="120" w:after="240"/>
              <w:ind w:firstLine="5"/>
              <w:rPr>
                <w:rFonts w:ascii="Tahoma" w:hAnsi="Tahoma" w:cs="Tahoma"/>
                <w:bCs/>
                <w:sz w:val="20"/>
              </w:rPr>
            </w:pPr>
            <w:r w:rsidRPr="00891C08">
              <w:rPr>
                <w:rFonts w:ascii="Tahoma" w:hAnsi="Tahoma" w:cs="Tahoma"/>
                <w:bCs/>
                <w:color w:val="FF0000"/>
                <w:sz w:val="20"/>
                <w:u w:color="FF0000"/>
              </w:rPr>
              <w:lastRenderedPageBreak/>
              <w:t>[</w:t>
            </w:r>
            <w:r w:rsidR="00897F8C" w:rsidRPr="00891C08">
              <w:rPr>
                <w:rFonts w:ascii="Tahoma" w:hAnsi="Tahoma" w:cs="Tahoma"/>
                <w:bCs/>
                <w:sz w:val="20"/>
              </w:rPr>
              <w:t>•</w:t>
            </w:r>
            <w:r w:rsidRPr="00891C08">
              <w:rPr>
                <w:rFonts w:ascii="Tahoma" w:hAnsi="Tahoma" w:cs="Tahoma"/>
                <w:bCs/>
                <w:color w:val="FF0000"/>
                <w:sz w:val="20"/>
              </w:rPr>
              <w:t>]</w:t>
            </w:r>
            <w:r w:rsidR="005D1F27" w:rsidRPr="00891C08">
              <w:rPr>
                <w:rFonts w:ascii="Tahoma" w:hAnsi="Tahoma" w:cs="Tahoma"/>
                <w:bCs/>
                <w:color w:val="FF0000"/>
                <w:sz w:val="20"/>
              </w:rPr>
              <w:t xml:space="preserve"> </w:t>
            </w:r>
            <w:r w:rsidRPr="00891C08">
              <w:rPr>
                <w:rFonts w:ascii="Tahoma" w:hAnsi="Tahoma" w:cs="Tahoma"/>
                <w:bCs/>
                <w:color w:val="FF0000"/>
                <w:sz w:val="20"/>
                <w:u w:color="FF0000"/>
              </w:rPr>
              <w:t>[</w:t>
            </w:r>
            <w:r w:rsidR="00897F8C" w:rsidRPr="00891C08">
              <w:rPr>
                <w:rFonts w:ascii="Tahoma" w:hAnsi="Tahoma" w:cs="Tahoma"/>
                <w:bCs/>
                <w:sz w:val="20"/>
              </w:rPr>
              <w:t> </w:t>
            </w:r>
            <w:r w:rsidR="00897F8C"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p>
        </w:tc>
      </w:tr>
      <w:tr w:rsidR="00837054" w:rsidRPr="00891C08" w14:paraId="7C2C6FB4" w14:textId="77777777" w:rsidTr="00305BB4">
        <w:tc>
          <w:tcPr>
            <w:tcW w:w="2219" w:type="dxa"/>
            <w:shd w:val="clear" w:color="auto" w:fill="auto"/>
          </w:tcPr>
          <w:p w14:paraId="0610B3C8" w14:textId="3EB71093" w:rsidR="00837054" w:rsidRPr="00891C08" w:rsidRDefault="00AB4DD9" w:rsidP="00992364">
            <w:pPr>
              <w:spacing w:before="120" w:after="240"/>
              <w:ind w:left="137" w:firstLine="5"/>
              <w:jc w:val="left"/>
              <w:rPr>
                <w:rFonts w:ascii="Tahoma" w:hAnsi="Tahoma" w:cs="Tahoma"/>
                <w:sz w:val="20"/>
                <w:lang w:val="en-US"/>
              </w:rPr>
            </w:pPr>
            <w:r w:rsidRPr="00891C08">
              <w:rPr>
                <w:rFonts w:ascii="Tahoma" w:hAnsi="Tahoma" w:cs="Tahoma"/>
                <w:color w:val="FF0000"/>
                <w:sz w:val="20"/>
              </w:rPr>
              <w:t>[</w:t>
            </w:r>
            <w:r w:rsidR="00837054" w:rsidRPr="00891C08">
              <w:rPr>
                <w:rFonts w:ascii="Tahoma" w:hAnsi="Tahoma" w:cs="Tahoma"/>
                <w:sz w:val="20"/>
              </w:rPr>
              <w:t xml:space="preserve"> Дополнительные расходы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35"/>
            </w:r>
          </w:p>
        </w:tc>
        <w:tc>
          <w:tcPr>
            <w:tcW w:w="2194" w:type="dxa"/>
            <w:shd w:val="clear" w:color="auto" w:fill="auto"/>
            <w:tcMar>
              <w:left w:w="113" w:type="dxa"/>
              <w:right w:w="113" w:type="dxa"/>
            </w:tcMar>
          </w:tcPr>
          <w:p w14:paraId="49CDAEDC" w14:textId="4CBBF523" w:rsidR="00837054" w:rsidRPr="00891C08" w:rsidRDefault="00AB4DD9" w:rsidP="003571A1">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B1F22E" w14:textId="6BFAE421" w:rsidR="0076112B" w:rsidRPr="00891C08" w:rsidRDefault="0076112B"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19A4B032"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E082DB4"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6"/>
            </w:r>
          </w:p>
          <w:p w14:paraId="7ACE2D6D"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2B1A309"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03C8749A"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72BA1864" w14:textId="50437F7B" w:rsidR="00837054" w:rsidRPr="00891C08" w:rsidRDefault="0076112B" w:rsidP="00305BB4">
            <w:pPr>
              <w:spacing w:before="120" w:after="240"/>
              <w:ind w:firstLine="5"/>
              <w:jc w:val="left"/>
              <w:rPr>
                <w:rFonts w:ascii="Tahoma" w:hAnsi="Tahoma" w:cs="Tahoma"/>
                <w:bCs/>
                <w:color w:val="FF0000"/>
                <w:sz w:val="20"/>
                <w:u w:color="FF000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2198" w:type="dxa"/>
            <w:shd w:val="clear" w:color="auto" w:fill="auto"/>
            <w:tcMar>
              <w:left w:w="113" w:type="dxa"/>
              <w:right w:w="113" w:type="dxa"/>
            </w:tcMar>
          </w:tcPr>
          <w:p w14:paraId="6846B8CD" w14:textId="2574E112" w:rsidR="00837054" w:rsidRPr="00891C08" w:rsidRDefault="00AB4DD9" w:rsidP="00583269">
            <w:pPr>
              <w:spacing w:before="120" w:after="240"/>
              <w:ind w:firstLine="0"/>
              <w:rPr>
                <w:rFonts w:ascii="Tahoma" w:hAnsi="Tahoma" w:cs="Tahoma"/>
                <w:bCs/>
                <w:color w:val="FF0000"/>
                <w:sz w:val="20"/>
                <w:u w:color="FF0000"/>
              </w:rPr>
            </w:pPr>
            <w:r w:rsidRPr="00891C08">
              <w:rPr>
                <w:rFonts w:ascii="Tahoma" w:hAnsi="Tahoma" w:cs="Tahoma"/>
                <w:bCs/>
                <w:color w:val="FF0000"/>
                <w:sz w:val="20"/>
                <w:u w:color="FF0000"/>
              </w:rPr>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bl>
    <w:p w14:paraId="639A6D01" w14:textId="789D5F22" w:rsidR="00F575B2" w:rsidRPr="00891C08" w:rsidRDefault="00AB4DD9" w:rsidP="00BB060B">
      <w:pPr>
        <w:pStyle w:val="afff6"/>
        <w:rPr>
          <w:color w:val="FF0000"/>
        </w:rPr>
      </w:pPr>
      <w:r w:rsidRPr="00891C08">
        <w:rPr>
          <w:color w:val="FF0000"/>
        </w:rPr>
        <w:t>]</w:t>
      </w:r>
      <w:r w:rsidR="00F575B2" w:rsidRPr="00891C08">
        <w:rPr>
          <w:color w:val="FF0000"/>
        </w:rPr>
        <w:t xml:space="preserve"> </w:t>
      </w:r>
      <w:r w:rsidR="00F575B2" w:rsidRPr="00891C08">
        <w:rPr>
          <w:rStyle w:val="ad"/>
        </w:rPr>
        <w:footnoteReference w:id="37"/>
      </w:r>
    </w:p>
    <w:p w14:paraId="6DF2EF99" w14:textId="487E63A8" w:rsidR="00456D92" w:rsidRPr="00891C08" w:rsidRDefault="00AB4DD9" w:rsidP="00BB060B">
      <w:pPr>
        <w:pStyle w:val="afff6"/>
        <w:rPr>
          <w:color w:val="FF0000"/>
        </w:rPr>
      </w:pPr>
      <w:r w:rsidRPr="00891C08">
        <w:rPr>
          <w:color w:val="FF0000"/>
          <w:u w:color="FF0000"/>
          <w:bdr w:val="nil"/>
        </w:rPr>
        <w:t>[</w:t>
      </w:r>
      <w:r w:rsidR="00010602" w:rsidRPr="00891C08">
        <w:rPr>
          <w:color w:val="FF0000"/>
          <w:u w:color="FF0000"/>
          <w:bdr w:val="nil"/>
        </w:rPr>
        <w:t xml:space="preserve"> </w:t>
      </w:r>
      <w:r w:rsidR="00456D92" w:rsidRPr="00891C08">
        <w:rPr>
          <w:u w:color="000000"/>
          <w:bdr w:val="nil"/>
        </w:rPr>
        <w:t xml:space="preserve">По мере детализации и уточнения видов и объемов Работ Стороны могут утвердить </w:t>
      </w:r>
      <w:r w:rsidR="00A279ED" w:rsidRPr="00891C08">
        <w:rPr>
          <w:u w:color="000000"/>
          <w:bdr w:val="nil"/>
        </w:rPr>
        <w:t xml:space="preserve">твёрдую </w:t>
      </w:r>
      <w:r w:rsidR="00456D92" w:rsidRPr="00891C08">
        <w:rPr>
          <w:u w:color="000000"/>
          <w:bdr w:val="nil"/>
        </w:rPr>
        <w:t>Цену Договора, что будет зафиксировано в дополнительном соглашении к Договору, но не более предельной Цены Договора.</w:t>
      </w:r>
      <w:r w:rsidR="00010602" w:rsidRPr="00891C08">
        <w:rPr>
          <w:u w:color="000000"/>
          <w:bdr w:val="nil"/>
        </w:rPr>
        <w:t xml:space="preserve"> </w:t>
      </w:r>
      <w:r w:rsidRPr="00891C08">
        <w:rPr>
          <w:color w:val="FF0000"/>
          <w:u w:color="000000"/>
          <w:bdr w:val="nil"/>
        </w:rPr>
        <w:t>]</w:t>
      </w:r>
      <w:r w:rsidR="00456D92" w:rsidRPr="00891C08">
        <w:rPr>
          <w:b/>
          <w:color w:val="FF0000"/>
          <w:u w:color="000000"/>
          <w:bdr w:val="nil"/>
        </w:rPr>
        <w:t xml:space="preserve"> </w:t>
      </w:r>
      <w:r w:rsidR="00456D92" w:rsidRPr="00891C08">
        <w:rPr>
          <w:rStyle w:val="ad"/>
          <w:u w:color="000000"/>
          <w:bdr w:val="nil"/>
        </w:rPr>
        <w:footnoteReference w:id="38"/>
      </w:r>
    </w:p>
    <w:p w14:paraId="06E003EF" w14:textId="248CD73D" w:rsidR="00BB060B" w:rsidRPr="00891C08" w:rsidRDefault="00AB4DD9" w:rsidP="00BB060B">
      <w:pPr>
        <w:pStyle w:val="afff6"/>
      </w:pPr>
      <w:r w:rsidRPr="00891C08">
        <w:rPr>
          <w:color w:val="FF0000"/>
        </w:rPr>
        <w:t>]</w:t>
      </w:r>
      <w:r w:rsidR="00DB2A1C">
        <w:rPr>
          <w:color w:val="FF0000"/>
        </w:rPr>
        <w:t xml:space="preserve"> </w:t>
      </w:r>
      <w:r w:rsidR="00BE5349" w:rsidRPr="00891C08">
        <w:rPr>
          <w:rStyle w:val="ad"/>
        </w:rPr>
        <w:footnoteReference w:id="39"/>
      </w:r>
    </w:p>
    <w:p w14:paraId="667C2CC4" w14:textId="57F5EE6D" w:rsidR="00A806EC" w:rsidRPr="00891C08" w:rsidRDefault="00AB4DD9" w:rsidP="00A806EC">
      <w:pPr>
        <w:pStyle w:val="a0"/>
      </w:pPr>
      <w:r w:rsidRPr="00891C08">
        <w:rPr>
          <w:color w:val="FF0000"/>
        </w:rPr>
        <w:t>[</w:t>
      </w:r>
      <w:r w:rsidR="00A806EC" w:rsidRPr="00891C08">
        <w:t xml:space="preserve"> Цена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77777777" w:rsidR="00BC1EB5"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 xml:space="preserve">Ставка, руб./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77777777"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в т.ч.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Подрядчик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 </w:t>
            </w:r>
            <w:r w:rsidR="0007756F" w:rsidRPr="00305BB4">
              <w:rPr>
                <w:rFonts w:ascii="Tahoma" w:hAnsi="Tahoma" w:cs="Tahoma"/>
                <w:sz w:val="20"/>
                <w:lang w:eastAsia="ru-RU"/>
              </w:rPr>
              <w:t xml:space="preserve">Подрядчик освобождён от исполнения обязанностей </w:t>
            </w:r>
            <w:r w:rsidR="0007756F" w:rsidRPr="00305BB4">
              <w:rPr>
                <w:rFonts w:ascii="Tahoma" w:hAnsi="Tahoma" w:cs="Tahoma"/>
                <w:sz w:val="20"/>
                <w:lang w:eastAsia="ru-RU"/>
              </w:rPr>
              <w:lastRenderedPageBreak/>
              <w:t>плательщика НДС на основании</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пп.</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w:t>
            </w:r>
            <w:r w:rsidR="0007756F" w:rsidRPr="00F62F5A">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lastRenderedPageBreak/>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40"/>
      </w:r>
    </w:p>
    <w:p w14:paraId="713AFE42" w14:textId="3B5D708B" w:rsidR="0014252B" w:rsidRPr="00891C08" w:rsidRDefault="00AB4DD9" w:rsidP="00C97DFB">
      <w:pPr>
        <w:pStyle w:val="a0"/>
        <w:numPr>
          <w:ilvl w:val="0"/>
          <w:numId w:val="0"/>
        </w:numPr>
        <w:ind w:left="851"/>
        <w:rPr>
          <w:color w:val="FF0000"/>
        </w:rPr>
      </w:pPr>
      <w:r w:rsidRPr="00891C08">
        <w:rPr>
          <w:color w:val="FF0000"/>
        </w:rPr>
        <w:t>[</w:t>
      </w:r>
      <w:r w:rsidR="0014252B" w:rsidRPr="00891C08">
        <w:rPr>
          <w:color w:val="FF0000"/>
        </w:rPr>
        <w:t xml:space="preserve"> </w:t>
      </w:r>
      <w:r w:rsidR="00A06465" w:rsidRPr="00891C08">
        <w:t xml:space="preserve">Стоимость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41"/>
      </w:r>
      <w:r w:rsidR="00030E0C" w:rsidRPr="00891C08">
        <w:t>.</w:t>
      </w:r>
    </w:p>
    <w:p w14:paraId="51786208" w14:textId="68F6C404" w:rsidR="00001448" w:rsidRPr="00891C08" w:rsidRDefault="008F338E" w:rsidP="00B76970">
      <w:pPr>
        <w:pStyle w:val="afff6"/>
      </w:pPr>
      <w:r w:rsidRPr="008F338E">
        <w:rPr>
          <w:color w:val="FF0000"/>
        </w:rPr>
        <w:t>[</w:t>
      </w:r>
      <w:r>
        <w:t xml:space="preserve"> </w:t>
      </w:r>
      <w:r w:rsidR="00001448" w:rsidRPr="00891C08">
        <w:t xml:space="preserve">Цена Договора не включает затраты, которые Подрядчик не </w:t>
      </w:r>
      <w:r w:rsidR="009E0A19" w:rsidRPr="00891C08">
        <w:t xml:space="preserve">несёт </w:t>
      </w:r>
      <w:r w:rsidR="00001448" w:rsidRPr="00891C08">
        <w:t>в связи с содействием Заказчика.</w:t>
      </w:r>
      <w:r>
        <w:t xml:space="preserve"> </w:t>
      </w:r>
      <w:r w:rsidRPr="008F338E">
        <w:rPr>
          <w:color w:val="FF0000"/>
        </w:rPr>
        <w:t>]</w:t>
      </w:r>
    </w:p>
    <w:p w14:paraId="2CE8D37C" w14:textId="70F3A53F" w:rsidR="00837E8A" w:rsidRPr="00891C08" w:rsidRDefault="008F338E" w:rsidP="00B76970">
      <w:pPr>
        <w:pStyle w:val="afff6"/>
      </w:pPr>
      <w:r w:rsidRPr="008F338E">
        <w:rPr>
          <w:color w:val="FF0000"/>
        </w:rPr>
        <w:t>[</w:t>
      </w:r>
      <w:r>
        <w:t xml:space="preserve"> </w:t>
      </w:r>
      <w:r w:rsidR="00B76970" w:rsidRPr="00891C08">
        <w:t xml:space="preserve">Цена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r w:rsidRPr="008F338E">
        <w:rPr>
          <w:color w:val="FF0000"/>
        </w:rPr>
        <w:t>]</w:t>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2"/>
        <w:gridCol w:w="1758"/>
        <w:gridCol w:w="1562"/>
        <w:gridCol w:w="1973"/>
        <w:gridCol w:w="2647"/>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t>Аванс</w:t>
            </w:r>
            <w:r w:rsidR="00641DD0" w:rsidRPr="00891C08">
              <w:rPr>
                <w:rFonts w:ascii="Tahoma" w:hAnsi="Tahoma" w:cs="Tahoma"/>
                <w:sz w:val="20"/>
              </w:rPr>
              <w:t xml:space="preserve"> </w:t>
            </w:r>
            <w:r w:rsidRPr="00891C08">
              <w:rPr>
                <w:rStyle w:val="ad"/>
                <w:rFonts w:cs="Tahoma"/>
              </w:rPr>
              <w:footnoteReference w:id="42"/>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43"/>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44"/>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в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lastRenderedPageBreak/>
              <w:t>[</w:t>
            </w:r>
            <w:r w:rsidR="00776863" w:rsidRPr="00891C08">
              <w:rPr>
                <w:rFonts w:ascii="Tahoma" w:hAnsi="Tahoma" w:cs="Tahoma"/>
                <w:sz w:val="20"/>
              </w:rPr>
              <w:t xml:space="preserve"> </w:t>
            </w:r>
            <w:r w:rsidR="00776863" w:rsidRPr="00891C08">
              <w:rPr>
                <w:rFonts w:ascii="Tahoma" w:hAnsi="Tahoma" w:cs="Tahoma"/>
                <w:sz w:val="20"/>
                <w:lang w:eastAsia="zh-CN"/>
              </w:rPr>
              <w:t xml:space="preserve">в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r w:rsidRPr="00891C08">
              <w:rPr>
                <w:rFonts w:ascii="Tahoma" w:hAnsi="Tahoma" w:cs="Tahoma"/>
                <w:color w:val="FF0000"/>
                <w:sz w:val="20"/>
              </w:rPr>
              <w:t>[</w:t>
            </w:r>
            <w:r w:rsidR="00776863" w:rsidRPr="00891C08">
              <w:rPr>
                <w:rFonts w:ascii="Tahoma" w:hAnsi="Tahoma" w:cs="Tahoma"/>
                <w:sz w:val="20"/>
              </w:rPr>
              <w:t xml:space="preserve"> в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45"/>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46"/>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47"/>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77777777" w:rsidR="00E04630" w:rsidRPr="00305BB4" w:rsidRDefault="00AB4DD9" w:rsidP="003571A1">
            <w:pPr>
              <w:ind w:firstLine="0"/>
              <w:jc w:val="left"/>
              <w:rPr>
                <w:rStyle w:val="aff1"/>
                <w:rFonts w:ascii="Tahoma" w:hAnsi="Tahoma" w:cs="Tahoma"/>
              </w:rPr>
            </w:pPr>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 xml:space="preserve">НДС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r w:rsidR="00776863" w:rsidRPr="00891C08">
              <w:rPr>
                <w:rFonts w:ascii="Tahoma" w:hAnsi="Tahoma" w:cs="Tahoma"/>
                <w:sz w:val="20"/>
              </w:rPr>
              <w:lastRenderedPageBreak/>
              <w:t xml:space="preserve">пп.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543F9A40"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 </w:t>
            </w:r>
            <w:r w:rsidRPr="00305BB4">
              <w:rPr>
                <w:rFonts w:ascii="Tahoma" w:hAnsi="Tahoma" w:cs="Tahoma"/>
                <w:sz w:val="20"/>
                <w:lang w:eastAsia="ru-RU"/>
              </w:rPr>
              <w:t xml:space="preserve">Подрядчик не является плательщиком НДС </w:t>
            </w:r>
            <w:r w:rsidRPr="00891C08">
              <w:rPr>
                <w:rFonts w:ascii="Tahoma" w:hAnsi="Tahoma" w:cs="Tahoma"/>
                <w:sz w:val="20"/>
              </w:rPr>
              <w:t xml:space="preserve">на основании ст. 143 Налогового кодекса РФ. </w:t>
            </w:r>
            <w:r w:rsidRPr="00891C08">
              <w:rPr>
                <w:rFonts w:ascii="Tahoma" w:hAnsi="Tahoma" w:cs="Tahoma"/>
                <w:color w:val="FF0000"/>
                <w:sz w:val="20"/>
                <w:lang w:eastAsia="ru-RU"/>
              </w:rPr>
              <w:t>]</w:t>
            </w:r>
          </w:p>
          <w:p w14:paraId="270D6C15"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2951872F" w14:textId="07C73F26" w:rsidR="00776863" w:rsidRPr="00891C08" w:rsidRDefault="00E04630" w:rsidP="00E04630">
            <w:pPr>
              <w:ind w:firstLine="0"/>
              <w:jc w:val="left"/>
              <w:rPr>
                <w:rFonts w:ascii="Tahoma" w:hAnsi="Tahoma" w:cs="Tahoma"/>
                <w:sz w:val="20"/>
              </w:rPr>
            </w:pPr>
            <w:r w:rsidRPr="00891C08">
              <w:rPr>
                <w:rFonts w:ascii="Tahoma" w:hAnsi="Tahoma" w:cs="Tahoma"/>
                <w:color w:val="FF0000"/>
                <w:sz w:val="20"/>
                <w:lang w:eastAsia="ru-RU"/>
              </w:rPr>
              <w:t xml:space="preserve">[ </w:t>
            </w:r>
            <w:r w:rsidRPr="00305BB4">
              <w:rPr>
                <w:rFonts w:ascii="Tahoma" w:hAnsi="Tahoma" w:cs="Tahoma"/>
                <w:sz w:val="20"/>
                <w:lang w:eastAsia="ru-RU"/>
              </w:rPr>
              <w:t xml:space="preserve">Подрядчик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r w:rsidRPr="00305BB4">
              <w:rPr>
                <w:rFonts w:ascii="Tahoma" w:hAnsi="Tahoma" w:cs="Tahoma"/>
                <w:sz w:val="20"/>
                <w:lang w:eastAsia="ru-RU"/>
              </w:rPr>
              <w:t>пп.</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48"/>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49"/>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50"/>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3" w:name="_Toc528579965"/>
            <w:bookmarkStart w:id="4" w:name="_Toc528579957"/>
            <w:bookmarkStart w:id="5" w:name="_Ref97022666"/>
            <w:bookmarkStart w:id="6" w:name="_Ref97022677"/>
            <w:bookmarkStart w:id="7" w:name="_Ref97022689"/>
            <w:bookmarkStart w:id="8" w:name="_Ref97022784"/>
            <w:bookmarkStart w:id="9" w:name="_Ref97022799"/>
            <w:bookmarkStart w:id="10" w:name="_Ref97022839"/>
            <w:bookmarkStart w:id="11"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51"/>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(-ую) рабочий (-ую)</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52"/>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53"/>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78ABBC13" w:rsidR="00BF46C7" w:rsidRPr="00891C08" w:rsidRDefault="00AB4DD9" w:rsidP="00305BB4">
            <w:pPr>
              <w:spacing w:before="120" w:after="240"/>
              <w:ind w:left="141" w:firstLine="0"/>
              <w:jc w:val="left"/>
              <w:rPr>
                <w:rFonts w:ascii="Tahoma" w:hAnsi="Tahoma" w:cs="Tahoma"/>
                <w:i/>
                <w:sz w:val="20"/>
                <w:szCs w:val="20"/>
                <w:lang w:eastAsia="ru-RU"/>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F46C7" w:rsidRPr="00891C08">
              <w:rPr>
                <w:rStyle w:val="ad"/>
                <w:rFonts w:cs="Tahoma"/>
                <w:iCs/>
              </w:rPr>
              <w:footnoteReference w:id="54"/>
            </w:r>
            <w:r w:rsidR="00BF46C7" w:rsidRPr="00891C08">
              <w:rPr>
                <w:rFonts w:ascii="Tahoma" w:hAnsi="Tahoma" w:cs="Tahoma"/>
                <w:iCs/>
                <w:color w:val="FF0000"/>
                <w:sz w:val="20"/>
              </w:rPr>
              <w:t xml:space="preserve"> </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55"/>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56"/>
            </w:r>
            <w:r w:rsidR="00BF46C7" w:rsidRPr="00891C08">
              <w:rPr>
                <w:rFonts w:ascii="Tahoma" w:hAnsi="Tahoma" w:cs="Tahoma"/>
                <w:bCs/>
                <w:color w:val="FF0000"/>
                <w:sz w:val="20"/>
              </w:rPr>
              <w:t xml:space="preserve"> </w:t>
            </w:r>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lastRenderedPageBreak/>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0222C16D"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w:t>
            </w:r>
            <w:r w:rsidR="0051634F" w:rsidRPr="00891C08">
              <w:rPr>
                <w:rFonts w:ascii="Tahoma" w:hAnsi="Tahoma" w:cs="Tahoma"/>
                <w:sz w:val="20"/>
              </w:rPr>
              <w:t>независимой гарантии возврата авансового платежа</w:t>
            </w:r>
            <w:r w:rsidR="00937596" w:rsidRPr="00891C08">
              <w:rPr>
                <w:rFonts w:ascii="Tahoma" w:hAnsi="Tahoma" w:cs="Tahoma"/>
                <w:sz w:val="20"/>
              </w:rPr>
              <w:t xml:space="preserve">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937596"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DA2091"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00937596" w:rsidRPr="00891C08">
              <w:rPr>
                <w:rFonts w:ascii="Tahoma" w:hAnsi="Tahoma" w:cs="Tahoma"/>
                <w:color w:val="FF0000"/>
                <w:sz w:val="20"/>
                <w:vertAlign w:val="superscript"/>
              </w:rPr>
              <w:t xml:space="preserve"> </w:t>
            </w:r>
            <w:r w:rsidR="00937596" w:rsidRPr="00891C08">
              <w:rPr>
                <w:rFonts w:ascii="Tahoma" w:hAnsi="Tahoma" w:cs="Tahoma"/>
                <w:color w:val="FF0000"/>
                <w:sz w:val="20"/>
                <w:vertAlign w:val="superscript"/>
              </w:rPr>
              <w:footnoteReference w:id="57"/>
            </w:r>
            <w:r w:rsidR="003A4A02" w:rsidRPr="00891C08">
              <w:rPr>
                <w:rFonts w:ascii="Tahoma" w:hAnsi="Tahoma" w:cs="Tahoma"/>
                <w:sz w:val="20"/>
                <w:lang w:eastAsia="ru-RU"/>
              </w:rPr>
              <w:t>,</w:t>
            </w:r>
          </w:p>
          <w:p w14:paraId="32C533D0" w14:textId="74220C1E"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w:t>
            </w:r>
            <w:r w:rsidR="00AB4DD9" w:rsidRPr="00891C08">
              <w:rPr>
                <w:rFonts w:ascii="Tahoma" w:hAnsi="Tahoma" w:cs="Tahoma"/>
                <w:color w:val="FF0000"/>
                <w:sz w:val="20"/>
                <w:lang w:eastAsia="ru-RU"/>
              </w:rPr>
              <w:t>[</w:t>
            </w:r>
            <w:r w:rsidR="00DA2091" w:rsidRPr="00891C08">
              <w:rPr>
                <w:rFonts w:ascii="Tahoma" w:hAnsi="Tahoma" w:cs="Tahoma"/>
                <w:color w:val="FF0000"/>
                <w:sz w:val="20"/>
                <w:lang w:eastAsia="ru-RU"/>
              </w:rPr>
              <w:t xml:space="preserve"> </w:t>
            </w:r>
            <w:r w:rsidR="00F1394C" w:rsidRPr="00891C08">
              <w:rPr>
                <w:rFonts w:ascii="Tahoma" w:hAnsi="Tahoma" w:cs="Tahoma"/>
                <w:sz w:val="20"/>
              </w:rPr>
              <w:t>соответствующего</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0051634F" w:rsidRPr="00891C08">
              <w:rPr>
                <w:rFonts w:ascii="Tahoma" w:hAnsi="Tahoma" w:cs="Tahoma"/>
                <w:sz w:val="20"/>
              </w:rPr>
              <w:t>, при наличии независимой гарантии на всю сумму аванса</w:t>
            </w:r>
            <w:r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58"/>
            </w:r>
          </w:p>
          <w:p w14:paraId="37471C9D" w14:textId="05406A7A" w:rsidR="00D70DBA" w:rsidRDefault="00D70DBA" w:rsidP="00305BB4">
            <w:pPr>
              <w:widowControl w:val="0"/>
              <w:suppressAutoHyphens w:val="0"/>
              <w:autoSpaceDE w:val="0"/>
              <w:autoSpaceDN w:val="0"/>
              <w:adjustRightInd w:val="0"/>
              <w:spacing w:before="120" w:after="240"/>
              <w:ind w:left="141" w:firstLine="0"/>
              <w:jc w:val="left"/>
              <w:rPr>
                <w:rFonts w:ascii="Tahoma" w:hAnsi="Tahoma" w:cs="Tahoma"/>
                <w:color w:val="FF0000"/>
                <w:sz w:val="20"/>
                <w:lang w:eastAsia="ru-RU"/>
              </w:rPr>
            </w:pPr>
            <w:r>
              <w:rPr>
                <w:rFonts w:ascii="Tahoma" w:hAnsi="Tahoma" w:cs="Tahoma"/>
                <w:color w:val="FF0000"/>
                <w:sz w:val="20"/>
                <w:lang w:eastAsia="ru-RU"/>
              </w:rPr>
              <w:t>/</w:t>
            </w:r>
          </w:p>
          <w:p w14:paraId="41A5F649" w14:textId="071E7A51"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r w:rsidRPr="00891C08">
              <w:rPr>
                <w:rFonts w:ascii="Tahoma" w:hAnsi="Tahoma" w:cs="Tahoma"/>
                <w:color w:val="FF0000"/>
                <w:sz w:val="20"/>
                <w:lang w:eastAsia="ru-RU"/>
              </w:rPr>
              <w:t>[</w:t>
            </w:r>
            <w:r w:rsidR="003A4A02" w:rsidRPr="00891C08">
              <w:rPr>
                <w:rFonts w:ascii="Tahoma" w:hAnsi="Tahoma" w:cs="Tahoma"/>
                <w:color w:val="FF0000"/>
                <w:sz w:val="20"/>
                <w:lang w:eastAsia="ru-RU"/>
              </w:rPr>
              <w:t xml:space="preserve"> </w:t>
            </w:r>
            <w:r w:rsidR="003A4A02"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59"/>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0A6B3DB6" w14:textId="5DB0D6DA"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r w:rsidR="00D70DBA" w:rsidRPr="00891C08">
              <w:rPr>
                <w:rFonts w:ascii="Tahoma" w:hAnsi="Tahoma" w:cs="Tahoma"/>
                <w:color w:val="FF0000"/>
                <w:sz w:val="20"/>
                <w:vertAlign w:val="superscript"/>
                <w:lang w:eastAsia="ru-RU"/>
              </w:rPr>
              <w:t xml:space="preserve"> </w:t>
            </w:r>
            <w:r w:rsidR="00D70DBA" w:rsidRPr="00891C08">
              <w:rPr>
                <w:rFonts w:ascii="Tahoma" w:hAnsi="Tahoma" w:cs="Tahoma"/>
                <w:color w:val="FF0000"/>
                <w:sz w:val="20"/>
                <w:vertAlign w:val="superscript"/>
                <w:lang w:eastAsia="ru-RU"/>
              </w:rPr>
              <w:footnoteReference w:id="60"/>
            </w:r>
          </w:p>
          <w:p w14:paraId="0E23E516" w14:textId="187320CE"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r w:rsidRPr="00891C08">
              <w:rPr>
                <w:rFonts w:ascii="Tahoma" w:hAnsi="Tahoma" w:cs="Tahoma"/>
                <w:color w:val="FF0000"/>
                <w:sz w:val="20"/>
              </w:rPr>
              <w:t>[</w:t>
            </w:r>
            <w:r w:rsidR="002271FC" w:rsidRPr="00891C08">
              <w:rPr>
                <w:rFonts w:ascii="Tahoma" w:hAnsi="Tahoma" w:cs="Tahoma"/>
                <w:color w:val="FF0000"/>
                <w:sz w:val="20"/>
              </w:rPr>
              <w:t xml:space="preserve"> </w:t>
            </w:r>
            <w:r w:rsidR="002C6071" w:rsidRPr="00891C08">
              <w:rPr>
                <w:rFonts w:ascii="Tahoma" w:hAnsi="Tahoma" w:cs="Tahoma"/>
                <w:sz w:val="20"/>
              </w:rPr>
              <w:t>При</w:t>
            </w:r>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61"/>
            </w:r>
            <w:r w:rsidR="005A67D9" w:rsidRPr="00891C08">
              <w:rPr>
                <w:rFonts w:ascii="Tahoma" w:hAnsi="Tahoma" w:cs="Tahoma"/>
                <w:sz w:val="20"/>
              </w:rPr>
              <w:t>.</w:t>
            </w:r>
          </w:p>
          <w:p w14:paraId="20B79AEE" w14:textId="6259F692"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62"/>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63"/>
            </w:r>
          </w:p>
        </w:tc>
      </w:tr>
    </w:tbl>
    <w:p w14:paraId="14919AA9" w14:textId="67D6FF48" w:rsidR="00BF46C7" w:rsidRPr="00891C08" w:rsidRDefault="00AB4DD9" w:rsidP="00BE0B02">
      <w:pPr>
        <w:pStyle w:val="afff6"/>
        <w:rPr>
          <w:color w:val="FF0000"/>
        </w:rPr>
      </w:pPr>
      <w:bookmarkStart w:id="12" w:name="_Toc528579961"/>
      <w:bookmarkStart w:id="13" w:name="_Toc528579960"/>
      <w:bookmarkEnd w:id="3"/>
      <w:bookmarkEnd w:id="4"/>
      <w:bookmarkEnd w:id="5"/>
      <w:bookmarkEnd w:id="6"/>
      <w:bookmarkEnd w:id="7"/>
      <w:bookmarkEnd w:id="8"/>
      <w:bookmarkEnd w:id="9"/>
      <w:bookmarkEnd w:id="10"/>
      <w:bookmarkEnd w:id="11"/>
      <w:r w:rsidRPr="00891C08">
        <w:rPr>
          <w:color w:val="FF0000"/>
        </w:rPr>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2A99A84" w:rsidR="00BF46C7" w:rsidRPr="00891C08" w:rsidRDefault="00BF46C7" w:rsidP="00305BB4">
            <w:pPr>
              <w:spacing w:before="120" w:after="240"/>
              <w:ind w:firstLine="0"/>
              <w:rPr>
                <w:rFonts w:ascii="Tahoma" w:hAnsi="Tahoma" w:cs="Tahoma"/>
                <w:b/>
                <w:sz w:val="20"/>
                <w:szCs w:val="20"/>
              </w:rPr>
            </w:pPr>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r w:rsidR="00AB4DD9" w:rsidRPr="00891C08">
              <w:rPr>
                <w:rFonts w:ascii="Tahoma" w:hAnsi="Tahoma" w:cs="Tahoma"/>
                <w:color w:val="FF0000"/>
                <w:sz w:val="20"/>
              </w:rPr>
              <w:t>[</w:t>
            </w:r>
            <w:r w:rsidR="004D420C" w:rsidRPr="00891C08">
              <w:rPr>
                <w:rFonts w:ascii="Tahoma" w:hAnsi="Tahoma" w:cs="Tahoma"/>
                <w:color w:val="FF0000"/>
                <w:sz w:val="20"/>
              </w:rPr>
              <w:t xml:space="preserve"> </w:t>
            </w:r>
            <w:r w:rsidR="004D420C" w:rsidRPr="00891C08">
              <w:rPr>
                <w:rFonts w:ascii="Tahoma" w:hAnsi="Tahoma" w:cs="Tahoma"/>
                <w:sz w:val="20"/>
              </w:rPr>
              <w:t xml:space="preserve">с удержанием </w:t>
            </w:r>
            <w:r w:rsidR="00AB4DD9" w:rsidRPr="00891C08">
              <w:rPr>
                <w:rFonts w:ascii="Tahoma" w:hAnsi="Tahoma" w:cs="Tahoma"/>
                <w:color w:val="FF0000"/>
                <w:sz w:val="20"/>
              </w:rPr>
              <w:t>[</w:t>
            </w:r>
            <w:r w:rsidR="004D420C" w:rsidRPr="00891C08">
              <w:rPr>
                <w:rFonts w:ascii="Tahoma" w:hAnsi="Tahoma" w:cs="Tahoma"/>
                <w:sz w:val="20"/>
              </w:rPr>
              <w:t>•</w:t>
            </w:r>
            <w:r w:rsidR="00AB4DD9" w:rsidRPr="00891C08">
              <w:rPr>
                <w:rFonts w:ascii="Tahoma" w:hAnsi="Tahoma" w:cs="Tahoma"/>
                <w:color w:val="FF0000"/>
                <w:sz w:val="20"/>
              </w:rPr>
              <w:t>]</w:t>
            </w:r>
            <w:r w:rsidR="004D420C" w:rsidRPr="00891C08">
              <w:rPr>
                <w:rFonts w:ascii="Tahoma" w:hAnsi="Tahoma" w:cs="Tahoma"/>
                <w:sz w:val="20"/>
              </w:rPr>
              <w:t xml:space="preserve"> % от стоимости соответствующих </w:t>
            </w:r>
            <w:r w:rsidR="006F6292" w:rsidRPr="00891C08">
              <w:rPr>
                <w:rFonts w:ascii="Tahoma" w:hAnsi="Tahoma" w:cs="Tahoma"/>
                <w:sz w:val="20"/>
              </w:rPr>
              <w:t>Р</w:t>
            </w:r>
            <w:r w:rsidR="004D420C" w:rsidRPr="00891C08">
              <w:rPr>
                <w:rFonts w:ascii="Tahoma" w:hAnsi="Tahoma" w:cs="Tahoma"/>
                <w:sz w:val="20"/>
              </w:rPr>
              <w:t xml:space="preserve">абот </w:t>
            </w:r>
            <w:r w:rsidR="002D4EEA" w:rsidRPr="00305BB4">
              <w:rPr>
                <w:rFonts w:ascii="Tahoma" w:hAnsi="Tahoma" w:cs="Tahoma"/>
                <w:color w:val="FF0000"/>
                <w:sz w:val="20"/>
              </w:rPr>
              <w:t>[</w:t>
            </w:r>
            <w:r w:rsidR="002D4EEA" w:rsidRPr="00891C08">
              <w:rPr>
                <w:rFonts w:ascii="Tahoma" w:hAnsi="Tahoma" w:cs="Tahoma"/>
                <w:sz w:val="20"/>
              </w:rPr>
              <w:t xml:space="preserve"> </w:t>
            </w:r>
            <w:r w:rsidR="004D420C" w:rsidRPr="00891C08">
              <w:rPr>
                <w:rFonts w:ascii="Tahoma" w:hAnsi="Tahoma" w:cs="Tahoma"/>
                <w:sz w:val="20"/>
              </w:rPr>
              <w:t xml:space="preserve">с </w:t>
            </w:r>
            <w:r w:rsidR="009E4190" w:rsidRPr="00891C08">
              <w:rPr>
                <w:rFonts w:ascii="Tahoma" w:hAnsi="Tahoma" w:cs="Tahoma"/>
                <w:sz w:val="20"/>
              </w:rPr>
              <w:t>учётом</w:t>
            </w:r>
            <w:r w:rsidR="002D4EEA" w:rsidRPr="00891C08">
              <w:rPr>
                <w:rFonts w:ascii="Tahoma" w:hAnsi="Tahoma" w:cs="Tahoma"/>
                <w:sz w:val="20"/>
              </w:rPr>
              <w:t xml:space="preserve"> </w:t>
            </w:r>
            <w:r w:rsidR="002D4EEA" w:rsidRPr="00305BB4">
              <w:rPr>
                <w:rFonts w:ascii="Tahoma" w:hAnsi="Tahoma" w:cs="Tahoma"/>
                <w:color w:val="FF0000"/>
                <w:sz w:val="20"/>
              </w:rPr>
              <w:t xml:space="preserve">] / [ </w:t>
            </w:r>
            <w:r w:rsidR="002D4EEA" w:rsidRPr="00891C08">
              <w:rPr>
                <w:rFonts w:ascii="Tahoma" w:hAnsi="Tahoma" w:cs="Tahoma"/>
                <w:sz w:val="20"/>
              </w:rPr>
              <w:t xml:space="preserve">без учёта </w:t>
            </w:r>
            <w:r w:rsidR="002D4EEA" w:rsidRPr="00305BB4">
              <w:rPr>
                <w:rFonts w:ascii="Tahoma" w:hAnsi="Tahoma" w:cs="Tahoma"/>
                <w:color w:val="FF0000"/>
                <w:sz w:val="20"/>
              </w:rPr>
              <w:t>]</w:t>
            </w:r>
            <w:r w:rsidR="009E4190" w:rsidRPr="00891C08">
              <w:rPr>
                <w:rFonts w:ascii="Tahoma" w:hAnsi="Tahoma" w:cs="Tahoma"/>
                <w:sz w:val="20"/>
              </w:rPr>
              <w:t xml:space="preserve"> </w:t>
            </w:r>
            <w:r w:rsidR="004D420C" w:rsidRPr="00891C08">
              <w:rPr>
                <w:rFonts w:ascii="Tahoma" w:hAnsi="Tahoma" w:cs="Tahoma"/>
                <w:sz w:val="20"/>
              </w:rPr>
              <w:t xml:space="preserve">НДС (гарантийное удержание) </w:t>
            </w:r>
            <w:r w:rsidR="00AB4DD9" w:rsidRPr="00891C08">
              <w:rPr>
                <w:rFonts w:ascii="Tahoma" w:hAnsi="Tahoma" w:cs="Tahoma"/>
                <w:color w:val="FF0000"/>
                <w:sz w:val="20"/>
              </w:rPr>
              <w:t>]</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F50269D" w:rsidR="00BF46C7" w:rsidRPr="00891C08" w:rsidRDefault="00AB4DD9"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в первый (-ую) рабочий (-ую) </w:t>
            </w:r>
            <w:r w:rsidRPr="00891C08">
              <w:rPr>
                <w:rFonts w:ascii="Tahoma" w:hAnsi="Tahoma" w:cs="Tahoma"/>
                <w:color w:val="FF0000"/>
                <w:sz w:val="20"/>
                <w:lang w:eastAsia="ru-RU"/>
              </w:rPr>
              <w:t>[</w:t>
            </w:r>
            <w:r w:rsidR="00BF46C7" w:rsidRPr="00891C08">
              <w:rPr>
                <w:rFonts w:ascii="Tahoma" w:hAnsi="Tahoma" w:cs="Tahoma"/>
                <w:sz w:val="20"/>
              </w:rPr>
              <w:t>•</w:t>
            </w: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Pr="00891C08">
              <w:rPr>
                <w:rFonts w:ascii="Tahoma" w:hAnsi="Tahoma" w:cs="Tahoma"/>
                <w:color w:val="FF0000"/>
                <w:sz w:val="20"/>
                <w:lang w:eastAsia="ru-RU"/>
              </w:rPr>
              <w:t>]</w:t>
            </w:r>
            <w:r w:rsidR="00BF46C7" w:rsidRPr="00891C08">
              <w:rPr>
                <w:rStyle w:val="ad"/>
                <w:rFonts w:eastAsia="Tahoma" w:cs="Tahoma"/>
                <w:bCs/>
                <w:lang w:val="en-US"/>
              </w:rPr>
              <w:t xml:space="preserve"> </w:t>
            </w:r>
            <w:r w:rsidR="00BF46C7" w:rsidRPr="00891C08">
              <w:rPr>
                <w:rStyle w:val="ad"/>
                <w:rFonts w:eastAsia="Tahoma" w:cs="Tahoma"/>
                <w:bCs/>
                <w:lang w:val="en-US"/>
              </w:rPr>
              <w:footnoteReference w:id="64"/>
            </w:r>
          </w:p>
          <w:p w14:paraId="161ED474" w14:textId="77777777" w:rsidR="00691ABC" w:rsidRPr="00891C08" w:rsidRDefault="00691ABC" w:rsidP="00305BB4">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4EAFF94" w14:textId="5D726D26" w:rsidR="00691ABC" w:rsidRPr="00891C08" w:rsidRDefault="00AB4DD9"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65"/>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lastRenderedPageBreak/>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7D113B95" w:rsidR="00BF46C7" w:rsidRPr="00891C08" w:rsidRDefault="00AB4DD9" w:rsidP="00305BB4">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color w:val="FF0000"/>
                <w:sz w:val="20"/>
                <w:lang w:eastAsia="ru-RU"/>
              </w:rPr>
              <w:t>]</w:t>
            </w:r>
            <w:r w:rsidR="00AF59EF" w:rsidRPr="00891C08">
              <w:rPr>
                <w:rFonts w:ascii="Tahoma" w:hAnsi="Tahoma" w:cs="Tahoma"/>
                <w:color w:val="FF0000"/>
                <w:sz w:val="20"/>
                <w:lang w:eastAsia="ru-RU"/>
              </w:rPr>
              <w:t xml:space="preserve"> </w:t>
            </w:r>
            <w:r w:rsidR="00BF46C7" w:rsidRPr="00891C08">
              <w:rPr>
                <w:rStyle w:val="ad"/>
                <w:rFonts w:cs="Tahoma"/>
                <w:iCs/>
                <w:lang w:eastAsia="ru-RU"/>
              </w:rPr>
              <w:footnoteReference w:id="66"/>
            </w:r>
            <w:r w:rsidR="00BF46C7" w:rsidRPr="00891C08">
              <w:rPr>
                <w:rFonts w:ascii="Tahoma" w:hAnsi="Tahoma" w:cs="Tahoma"/>
                <w:sz w:val="20"/>
              </w:rPr>
              <w:t xml:space="preserve"> </w:t>
            </w:r>
            <w:r w:rsidR="00BF46C7" w:rsidRPr="00305BB4">
              <w:rPr>
                <w:rFonts w:ascii="Tahoma" w:hAnsi="Tahoma" w:cs="Tahoma"/>
                <w:color w:val="FF0000"/>
                <w:sz w:val="20"/>
              </w:rPr>
              <w:t>/</w:t>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 xml:space="preserve"> не позднее </w:t>
            </w:r>
            <w:r w:rsidRPr="00891C08">
              <w:rPr>
                <w:rFonts w:ascii="Tahoma" w:hAnsi="Tahoma" w:cs="Tahoma"/>
                <w:color w:val="FF0000"/>
                <w:sz w:val="20"/>
              </w:rPr>
              <w:t>]</w:t>
            </w:r>
            <w:r w:rsidR="00AF59EF" w:rsidRPr="00891C08">
              <w:rPr>
                <w:rFonts w:ascii="Tahoma" w:hAnsi="Tahoma" w:cs="Tahoma"/>
                <w:color w:val="FF0000"/>
                <w:sz w:val="20"/>
              </w:rPr>
              <w:t xml:space="preserve"> </w:t>
            </w:r>
            <w:r w:rsidR="00BF46C7" w:rsidRPr="00891C08">
              <w:rPr>
                <w:rStyle w:val="ad"/>
                <w:rFonts w:cs="Tahoma"/>
                <w:lang w:eastAsia="ru-RU"/>
              </w:rPr>
              <w:footnoteReference w:id="67"/>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BF46C7" w:rsidRPr="00891C08">
              <w:rPr>
                <w:rFonts w:ascii="Tahoma" w:hAnsi="Tahoma" w:cs="Tahoma"/>
                <w:sz w:val="20"/>
              </w:rPr>
              <w:t xml:space="preserve"> к</w:t>
            </w:r>
            <w:r w:rsidR="00723EA4" w:rsidRPr="00891C08">
              <w:rPr>
                <w:rFonts w:ascii="Tahoma" w:hAnsi="Tahoma" w:cs="Tahoma"/>
                <w:sz w:val="20"/>
              </w:rPr>
              <w:t>.д.</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если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r w:rsidRPr="00305BB4">
              <w:rPr>
                <w:rFonts w:ascii="Tahoma" w:hAnsi="Tahoma" w:cs="Tahoma"/>
                <w:color w:val="FF0000"/>
                <w:sz w:val="20"/>
              </w:rPr>
              <w:t>]</w:t>
            </w:r>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с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68"/>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69"/>
            </w:r>
          </w:p>
          <w:p w14:paraId="0AA0ED2A" w14:textId="123A5DA3"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color w:val="FF0000"/>
                <w:sz w:val="20"/>
              </w:rPr>
              <w:t>[</w:t>
            </w:r>
            <w:r w:rsidR="004B1682" w:rsidRPr="00891C08">
              <w:rPr>
                <w:rFonts w:ascii="Tahoma" w:hAnsi="Tahoma" w:cs="Tahoma"/>
                <w:sz w:val="20"/>
              </w:rPr>
              <w:t xml:space="preserve"> </w:t>
            </w:r>
            <w:r w:rsidR="00062BD7" w:rsidRPr="00891C08">
              <w:rPr>
                <w:rFonts w:ascii="Tahoma" w:hAnsi="Tahoma" w:cs="Tahoma"/>
                <w:sz w:val="20"/>
              </w:rPr>
              <w:t>-</w:t>
            </w:r>
            <w:r w:rsidR="004B1682" w:rsidRPr="00891C08">
              <w:rPr>
                <w:rFonts w:ascii="Tahoma" w:hAnsi="Tahoma" w:cs="Tahoma"/>
                <w:sz w:val="20"/>
              </w:rPr>
              <w:t xml:space="preserve"> Отчёта о фактически понесённых дополнительных расходах </w:t>
            </w:r>
            <w:r w:rsidR="004B1682"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r w:rsidR="004B1682" w:rsidRPr="00891C08">
              <w:rPr>
                <w:rFonts w:ascii="Tahoma" w:hAnsi="Tahoma" w:cs="Tahoma"/>
                <w:sz w:val="20"/>
              </w:rPr>
              <w:t>.</w:t>
            </w:r>
          </w:p>
          <w:p w14:paraId="72C80A86" w14:textId="1C0F515A"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предоставлены в срок менее 5 к.д. до даты платежа, о</w:t>
            </w:r>
            <w:r w:rsidR="00200AEB" w:rsidRPr="00891C08">
              <w:rPr>
                <w:rFonts w:ascii="Tahoma" w:hAnsi="Tahoma" w:cs="Tahoma"/>
                <w:sz w:val="20"/>
              </w:rPr>
              <w:t xml:space="preserve">плата осуществляется не ранее </w:t>
            </w:r>
            <w:r w:rsidR="00AB4DD9" w:rsidRPr="00891C08">
              <w:rPr>
                <w:rFonts w:ascii="Tahoma" w:hAnsi="Tahoma" w:cs="Tahoma"/>
                <w:color w:val="FF0000"/>
                <w:sz w:val="20"/>
              </w:rPr>
              <w:t>[</w:t>
            </w:r>
            <w:r w:rsidR="00200AEB" w:rsidRPr="00891C08">
              <w:rPr>
                <w:rFonts w:ascii="Tahoma" w:hAnsi="Tahoma" w:cs="Tahoma"/>
                <w:sz w:val="20"/>
              </w:rPr>
              <w:t xml:space="preserve"> первого (-ой) рабочего (-ей) </w:t>
            </w:r>
            <w:r w:rsidR="00AB4DD9" w:rsidRPr="00891C08">
              <w:rPr>
                <w:rFonts w:ascii="Tahoma" w:hAnsi="Tahoma" w:cs="Tahoma"/>
                <w:color w:val="FF0000"/>
                <w:sz w:val="20"/>
              </w:rPr>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70"/>
            </w:r>
            <w:r w:rsidR="00C16894" w:rsidRPr="00891C08">
              <w:rPr>
                <w:rFonts w:ascii="Tahoma" w:hAnsi="Tahoma" w:cs="Tahoma"/>
                <w:color w:val="FF0000"/>
                <w:sz w:val="20"/>
              </w:rPr>
              <w:t xml:space="preserve"> </w:t>
            </w:r>
            <w:r w:rsidR="00C16894" w:rsidRPr="00891C08">
              <w:rPr>
                <w:rFonts w:ascii="Tahoma" w:hAnsi="Tahoma" w:cs="Tahoma"/>
                <w:sz w:val="20"/>
              </w:rPr>
              <w:t>истечения 5 к</w:t>
            </w:r>
            <w:r w:rsidR="00200AEB" w:rsidRPr="00891C08">
              <w:rPr>
                <w:rFonts w:ascii="Tahoma" w:hAnsi="Tahoma" w:cs="Tahoma"/>
                <w:sz w:val="20"/>
              </w:rPr>
              <w:t xml:space="preserve">.д.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color w:val="FF0000"/>
                <w:sz w:val="20"/>
              </w:rPr>
              <w:t>[</w:t>
            </w:r>
            <w:r w:rsidR="004B1682"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71"/>
            </w:r>
          </w:p>
        </w:tc>
      </w:tr>
    </w:tbl>
    <w:bookmarkEnd w:id="12"/>
    <w:bookmarkEnd w:id="13"/>
    <w:p w14:paraId="46F4A419" w14:textId="0C627B70" w:rsidR="00BF46C7" w:rsidRPr="00891C08" w:rsidRDefault="00AB4DD9" w:rsidP="00BE0B02">
      <w:pPr>
        <w:pStyle w:val="afff6"/>
      </w:pPr>
      <w:r w:rsidRPr="00891C08">
        <w:rPr>
          <w:color w:val="FF0000"/>
        </w:rPr>
        <w:t>]</w:t>
      </w:r>
      <w:r w:rsidR="00BF46C7" w:rsidRPr="00891C08">
        <w:t xml:space="preserve"> </w:t>
      </w:r>
      <w:r w:rsidR="00BF46C7" w:rsidRPr="00891C08">
        <w:rPr>
          <w:rStyle w:val="ad"/>
        </w:rPr>
        <w:footnoteReference w:id="72"/>
      </w:r>
    </w:p>
    <w:p w14:paraId="2D9A184C" w14:textId="67CFCD0F" w:rsidR="004C5378" w:rsidRPr="00891C08" w:rsidRDefault="00AB4DD9" w:rsidP="004C5378">
      <w:pPr>
        <w:pStyle w:val="afff6"/>
      </w:pPr>
      <w:r w:rsidRPr="00891C08">
        <w:rPr>
          <w:color w:val="FF0000"/>
        </w:rPr>
        <w:t>[</w:t>
      </w:r>
    </w:p>
    <w:p w14:paraId="6943B1BB" w14:textId="7CDFB7C6" w:rsidR="004C5378" w:rsidRPr="00891C08" w:rsidRDefault="004C5378">
      <w:pPr>
        <w:pStyle w:val="a"/>
      </w:pPr>
      <w:r w:rsidRPr="00891C08">
        <w:t>ГАРАНТИЙНОЕ УДЕРЖАНИЕ</w:t>
      </w:r>
    </w:p>
    <w:p w14:paraId="65064D5D" w14:textId="4E107443" w:rsidR="004C5378" w:rsidRPr="00891C08" w:rsidRDefault="00AB4DD9" w:rsidP="004C5378">
      <w:pPr>
        <w:pStyle w:val="a0"/>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6C2513AB" w14:textId="77777777" w:rsidTr="003571A1">
        <w:trPr>
          <w:trHeight w:val="280"/>
        </w:trPr>
        <w:tc>
          <w:tcPr>
            <w:tcW w:w="9095" w:type="dxa"/>
            <w:gridSpan w:val="2"/>
            <w:tcBorders>
              <w:top w:val="nil"/>
              <w:left w:val="nil"/>
            </w:tcBorders>
            <w:shd w:val="clear" w:color="auto" w:fill="F2F2F2" w:themeFill="background1" w:themeFillShade="F2"/>
          </w:tcPr>
          <w:p w14:paraId="5E1BD0C6" w14:textId="47105514"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3CF48A83" w14:textId="77777777" w:rsidTr="003571A1">
        <w:trPr>
          <w:trHeight w:val="280"/>
        </w:trPr>
        <w:tc>
          <w:tcPr>
            <w:tcW w:w="1582" w:type="dxa"/>
            <w:tcBorders>
              <w:left w:val="nil"/>
              <w:right w:val="dotted" w:sz="4" w:space="0" w:color="auto"/>
            </w:tcBorders>
            <w:shd w:val="clear" w:color="auto" w:fill="auto"/>
          </w:tcPr>
          <w:p w14:paraId="3389A33D" w14:textId="77777777" w:rsidR="004C5378" w:rsidRPr="00891C08" w:rsidRDefault="004C5378" w:rsidP="001D19BD">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5707BDC" w14:textId="6685BBFC" w:rsidR="002D1312" w:rsidRPr="00891C08" w:rsidRDefault="002D1312" w:rsidP="001D19BD">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274C80C3" w14:textId="575DE0C4"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3F77E2E6" w14:textId="77777777" w:rsidTr="003571A1">
        <w:trPr>
          <w:trHeight w:val="280"/>
        </w:trPr>
        <w:tc>
          <w:tcPr>
            <w:tcW w:w="1582" w:type="dxa"/>
            <w:tcBorders>
              <w:left w:val="nil"/>
              <w:right w:val="dotted" w:sz="4" w:space="0" w:color="auto"/>
            </w:tcBorders>
            <w:shd w:val="clear" w:color="auto" w:fill="auto"/>
          </w:tcPr>
          <w:p w14:paraId="354300E2" w14:textId="77777777" w:rsidR="004C5378" w:rsidRPr="00891C08" w:rsidRDefault="004C5378" w:rsidP="001D19BD">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lastRenderedPageBreak/>
              <w:t>Единый платежный день</w:t>
            </w:r>
          </w:p>
          <w:p w14:paraId="0C729CFC" w14:textId="1AE744B1" w:rsidR="002D1312" w:rsidRPr="00891C08" w:rsidRDefault="002D1312" w:rsidP="001D19BD">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6970818C" w14:textId="0BB8292B"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73"/>
            </w:r>
          </w:p>
          <w:p w14:paraId="1C26BA3E"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3FD1769" w14:textId="0B79C613"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74"/>
            </w:r>
          </w:p>
        </w:tc>
      </w:tr>
      <w:tr w:rsidR="00082333" w:rsidRPr="00891C08" w14:paraId="6397EDE9" w14:textId="77777777" w:rsidTr="003571A1">
        <w:tc>
          <w:tcPr>
            <w:tcW w:w="1582" w:type="dxa"/>
            <w:tcBorders>
              <w:top w:val="dotted" w:sz="4" w:space="0" w:color="auto"/>
              <w:left w:val="nil"/>
              <w:bottom w:val="nil"/>
              <w:right w:val="dotted" w:sz="4" w:space="0" w:color="auto"/>
            </w:tcBorders>
            <w:shd w:val="clear" w:color="auto" w:fill="auto"/>
          </w:tcPr>
          <w:p w14:paraId="129A2702" w14:textId="77777777" w:rsidR="004C5378" w:rsidRPr="00891C08" w:rsidRDefault="004C5378" w:rsidP="001D19BD">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D745A7" w14:textId="6DEC48D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75"/>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00AF59EF" w:rsidRPr="00891C08">
              <w:rPr>
                <w:rStyle w:val="ad"/>
                <w:rFonts w:cs="Tahoma"/>
                <w:lang w:eastAsia="ru-RU"/>
              </w:rPr>
              <w:footnoteReference w:id="76"/>
            </w:r>
            <w:r w:rsidR="00AF59EF" w:rsidRPr="00891C08">
              <w:rPr>
                <w:rFonts w:ascii="Tahoma" w:hAnsi="Tahoma" w:cs="Tahoma"/>
                <w:sz w:val="20"/>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77"/>
            </w:r>
            <w:r w:rsidR="004C5378" w:rsidRPr="00891C08">
              <w:rPr>
                <w:rFonts w:ascii="Tahoma" w:hAnsi="Tahoma" w:cs="Tahoma"/>
                <w:bCs/>
                <w:sz w:val="20"/>
                <w:lang w:eastAsia="ru-RU"/>
              </w:rPr>
              <w:t xml:space="preserve"> к.д.</w:t>
            </w:r>
          </w:p>
        </w:tc>
      </w:tr>
      <w:tr w:rsidR="00CA68DD" w:rsidRPr="00891C08" w14:paraId="568936AD" w14:textId="77777777" w:rsidTr="003571A1">
        <w:trPr>
          <w:trHeight w:val="349"/>
        </w:trPr>
        <w:tc>
          <w:tcPr>
            <w:tcW w:w="1582" w:type="dxa"/>
            <w:tcBorders>
              <w:left w:val="nil"/>
              <w:bottom w:val="dotted" w:sz="4" w:space="0" w:color="auto"/>
              <w:right w:val="dotted" w:sz="4" w:space="0" w:color="auto"/>
            </w:tcBorders>
            <w:shd w:val="clear" w:color="auto" w:fill="auto"/>
          </w:tcPr>
          <w:p w14:paraId="11BB700F" w14:textId="77777777" w:rsidR="00CA68DD" w:rsidRPr="00891C08" w:rsidRDefault="00CA68DD" w:rsidP="00CA68D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4A3661E" w14:textId="31973AE7" w:rsidR="00CA68DD" w:rsidRPr="00891C08" w:rsidRDefault="00CA68DD" w:rsidP="00CA68D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B9176D9" w14:textId="0CD97CAE" w:rsidR="00CA68DD" w:rsidRPr="00891C08" w:rsidRDefault="00C27EBE" w:rsidP="00FD5DC1">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 xml:space="preserve">даты подписания Сторонами Акта сдачи-приёмки работ </w:t>
            </w:r>
            <w:r w:rsidR="008E69F6" w:rsidRPr="00891C08">
              <w:rPr>
                <w:rFonts w:ascii="Tahoma" w:hAnsi="Tahoma" w:cs="Tahoma"/>
                <w:color w:val="FF0000"/>
                <w:sz w:val="20"/>
                <w:lang w:eastAsia="ru-RU"/>
              </w:rPr>
              <w:t>[</w:t>
            </w:r>
            <w:r w:rsidR="008E69F6" w:rsidRPr="00891C08">
              <w:rPr>
                <w:rFonts w:ascii="Tahoma" w:hAnsi="Tahoma" w:cs="Tahoma"/>
                <w:sz w:val="20"/>
                <w:lang w:eastAsia="ru-RU"/>
              </w:rPr>
              <w:t xml:space="preserve"> по последнему этапу </w:t>
            </w:r>
            <w:r w:rsidR="008E69F6" w:rsidRPr="00891C08">
              <w:rPr>
                <w:rFonts w:ascii="Tahoma" w:hAnsi="Tahoma" w:cs="Tahoma"/>
                <w:color w:val="FF0000"/>
                <w:sz w:val="20"/>
                <w:lang w:eastAsia="ru-RU"/>
              </w:rPr>
              <w:t>] / [</w:t>
            </w:r>
            <w:r w:rsidR="008E69F6" w:rsidRPr="00891C08">
              <w:rPr>
                <w:rFonts w:ascii="Tahoma" w:hAnsi="Tahoma" w:cs="Tahoma"/>
                <w:sz w:val="20"/>
                <w:lang w:eastAsia="ru-RU"/>
              </w:rPr>
              <w:t xml:space="preserve"> по последнему Отчётному периоду </w:t>
            </w:r>
            <w:r w:rsidR="008E69F6" w:rsidRPr="00891C08">
              <w:rPr>
                <w:rFonts w:ascii="Tahoma" w:hAnsi="Tahoma" w:cs="Tahoma"/>
                <w:color w:val="FF0000"/>
                <w:sz w:val="20"/>
                <w:lang w:eastAsia="ru-RU"/>
              </w:rPr>
              <w:t>]</w:t>
            </w:r>
            <w:r w:rsidR="008E69F6" w:rsidRPr="00891C08">
              <w:rPr>
                <w:rFonts w:ascii="Tahoma" w:hAnsi="Tahoma" w:cs="Tahoma"/>
                <w:sz w:val="20"/>
                <w:lang w:eastAsia="ru-RU"/>
              </w:rPr>
              <w:t>.</w:t>
            </w:r>
          </w:p>
        </w:tc>
      </w:tr>
      <w:tr w:rsidR="00C27EBE" w:rsidRPr="00891C08" w14:paraId="482CBABD" w14:textId="77777777" w:rsidTr="003571A1">
        <w:tc>
          <w:tcPr>
            <w:tcW w:w="1582" w:type="dxa"/>
            <w:tcBorders>
              <w:left w:val="nil"/>
              <w:right w:val="dotted" w:sz="4" w:space="0" w:color="auto"/>
            </w:tcBorders>
            <w:shd w:val="clear" w:color="auto" w:fill="auto"/>
          </w:tcPr>
          <w:p w14:paraId="69036E80" w14:textId="6D430919" w:rsidR="00C27EBE" w:rsidRPr="00891C08" w:rsidRDefault="00C27EBE" w:rsidP="00C27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3B314AB" w14:textId="1D31FB73" w:rsidR="00C27EBE"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00C27EBE" w:rsidRPr="00891C08">
              <w:rPr>
                <w:rFonts w:ascii="Tahoma" w:hAnsi="Tahoma" w:cs="Tahoma"/>
                <w:sz w:val="20"/>
              </w:rPr>
              <w:t xml:space="preserve"> </w:t>
            </w:r>
          </w:p>
        </w:tc>
      </w:tr>
    </w:tbl>
    <w:p w14:paraId="7704BD99" w14:textId="373F4A96" w:rsidR="004C5378" w:rsidRPr="00891C08" w:rsidRDefault="00AB4DD9" w:rsidP="00785060">
      <w:pPr>
        <w:pStyle w:val="afff6"/>
      </w:pPr>
      <w:r w:rsidRPr="00891C08">
        <w:rPr>
          <w:color w:val="FF0000"/>
        </w:rPr>
        <w:t>]</w:t>
      </w:r>
      <w:r w:rsidR="00841A2E" w:rsidRPr="00891C08">
        <w:rPr>
          <w:color w:val="FF0000"/>
        </w:rPr>
        <w:t xml:space="preserve"> </w:t>
      </w:r>
      <w:r w:rsidR="00841A2E" w:rsidRPr="00891C08">
        <w:rPr>
          <w:rStyle w:val="ad"/>
        </w:rPr>
        <w:footnoteReference w:id="78"/>
      </w:r>
    </w:p>
    <w:p w14:paraId="74A6ADAB" w14:textId="121D2926" w:rsidR="00785060" w:rsidRPr="00891C08" w:rsidRDefault="00AB4DD9" w:rsidP="00785060">
      <w:pPr>
        <w:pStyle w:val="afff6"/>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50DC108D" w14:textId="77777777" w:rsidTr="003571A1">
        <w:trPr>
          <w:trHeight w:val="280"/>
        </w:trPr>
        <w:tc>
          <w:tcPr>
            <w:tcW w:w="9095" w:type="dxa"/>
            <w:gridSpan w:val="2"/>
            <w:tcBorders>
              <w:top w:val="nil"/>
              <w:left w:val="nil"/>
            </w:tcBorders>
            <w:shd w:val="clear" w:color="auto" w:fill="F2F2F2" w:themeFill="background1" w:themeFillShade="F2"/>
          </w:tcPr>
          <w:p w14:paraId="3A0AF169" w14:textId="4C976109"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602DB8A4" w14:textId="77777777" w:rsidTr="003571A1">
        <w:trPr>
          <w:trHeight w:val="280"/>
        </w:trPr>
        <w:tc>
          <w:tcPr>
            <w:tcW w:w="1582" w:type="dxa"/>
            <w:tcBorders>
              <w:left w:val="nil"/>
              <w:right w:val="dotted" w:sz="4" w:space="0" w:color="auto"/>
            </w:tcBorders>
            <w:shd w:val="clear" w:color="auto" w:fill="auto"/>
          </w:tcPr>
          <w:p w14:paraId="2573CF09" w14:textId="77777777" w:rsidR="004C5378" w:rsidRPr="00891C08" w:rsidRDefault="004C5378" w:rsidP="003508DF">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66DA4FA1" w14:textId="01E329DC"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24BA8CDC" w14:textId="77777777" w:rsidTr="003571A1">
        <w:trPr>
          <w:trHeight w:val="280"/>
        </w:trPr>
        <w:tc>
          <w:tcPr>
            <w:tcW w:w="1582" w:type="dxa"/>
            <w:tcBorders>
              <w:left w:val="nil"/>
              <w:right w:val="dotted" w:sz="4" w:space="0" w:color="auto"/>
            </w:tcBorders>
            <w:shd w:val="clear" w:color="auto" w:fill="auto"/>
          </w:tcPr>
          <w:p w14:paraId="55114DA9" w14:textId="77777777" w:rsidR="004C5378" w:rsidRPr="00891C08" w:rsidRDefault="004C5378" w:rsidP="003508DF">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78EA4EE6" w14:textId="082995AD"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79"/>
            </w:r>
          </w:p>
          <w:p w14:paraId="4FE1B721"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13DD1D52" w14:textId="7A23C359"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80"/>
            </w:r>
          </w:p>
        </w:tc>
      </w:tr>
      <w:tr w:rsidR="00082333" w:rsidRPr="00891C08" w14:paraId="0F97727B" w14:textId="77777777" w:rsidTr="003571A1">
        <w:tc>
          <w:tcPr>
            <w:tcW w:w="1582" w:type="dxa"/>
            <w:tcBorders>
              <w:top w:val="dotted" w:sz="4" w:space="0" w:color="auto"/>
              <w:left w:val="nil"/>
              <w:bottom w:val="nil"/>
              <w:right w:val="dotted" w:sz="4" w:space="0" w:color="auto"/>
            </w:tcBorders>
            <w:shd w:val="clear" w:color="auto" w:fill="auto"/>
          </w:tcPr>
          <w:p w14:paraId="3A6B50B0" w14:textId="77777777" w:rsidR="004C5378" w:rsidRPr="00891C08" w:rsidRDefault="004C5378" w:rsidP="003508DF">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420331BA" w14:textId="4310B0A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81"/>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82"/>
            </w:r>
            <w:r w:rsidR="004C5378" w:rsidRPr="00891C08">
              <w:rPr>
                <w:rFonts w:ascii="Tahoma" w:hAnsi="Tahoma" w:cs="Tahoma"/>
                <w:bCs/>
                <w:color w:val="FF0000"/>
                <w:sz w:val="20"/>
                <w:lang w:eastAsia="ru-RU"/>
              </w:rPr>
              <w:t xml:space="preserve"> </w:t>
            </w:r>
            <w:r w:rsidR="004C5378" w:rsidRPr="00891C08">
              <w:rPr>
                <w:rFonts w:ascii="Tahoma" w:hAnsi="Tahoma" w:cs="Tahoma"/>
                <w:bCs/>
                <w:sz w:val="20"/>
                <w:lang w:eastAsia="ru-RU"/>
              </w:rPr>
              <w:t>к.д.</w:t>
            </w:r>
          </w:p>
        </w:tc>
      </w:tr>
      <w:tr w:rsidR="00082333" w:rsidRPr="00891C08" w14:paraId="6BD1CF69" w14:textId="77777777" w:rsidTr="003571A1">
        <w:trPr>
          <w:trHeight w:val="349"/>
        </w:trPr>
        <w:tc>
          <w:tcPr>
            <w:tcW w:w="1582" w:type="dxa"/>
            <w:tcBorders>
              <w:left w:val="nil"/>
              <w:bottom w:val="dotted" w:sz="4" w:space="0" w:color="auto"/>
              <w:right w:val="dotted" w:sz="4" w:space="0" w:color="auto"/>
            </w:tcBorders>
            <w:shd w:val="clear" w:color="auto" w:fill="auto"/>
          </w:tcPr>
          <w:p w14:paraId="082E0FB3" w14:textId="77777777" w:rsidR="004C5378" w:rsidRPr="00891C08" w:rsidRDefault="003508DF" w:rsidP="003508D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89D8144" w14:textId="5EC6B581" w:rsidR="000C62F2" w:rsidRPr="00891C08" w:rsidRDefault="000C62F2" w:rsidP="003508D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74FB19" w14:textId="5001CB9D" w:rsidR="004C5378"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r w:rsidR="009670C1">
              <w:rPr>
                <w:rFonts w:ascii="Tahoma" w:hAnsi="Tahoma" w:cs="Tahoma"/>
                <w:sz w:val="20"/>
                <w:lang w:eastAsia="ru-RU"/>
              </w:rPr>
              <w:t xml:space="preserve"> </w:t>
            </w:r>
            <w:r w:rsidR="009670C1" w:rsidRPr="0064708D">
              <w:rPr>
                <w:rFonts w:ascii="Tahoma" w:hAnsi="Tahoma" w:cs="Tahoma"/>
                <w:color w:val="FF0000"/>
                <w:sz w:val="20"/>
                <w:lang w:eastAsia="ru-RU"/>
              </w:rPr>
              <w:t>[</w:t>
            </w:r>
            <w:r w:rsidR="009670C1" w:rsidRPr="009670C1">
              <w:rPr>
                <w:rFonts w:ascii="Tahoma" w:hAnsi="Tahoma" w:cs="Tahoma"/>
                <w:sz w:val="20"/>
                <w:lang w:eastAsia="ru-RU"/>
              </w:rPr>
              <w:t xml:space="preserve"> по последнему этапу </w:t>
            </w:r>
            <w:r w:rsidR="009670C1" w:rsidRPr="0064708D">
              <w:rPr>
                <w:rFonts w:ascii="Tahoma" w:hAnsi="Tahoma" w:cs="Tahoma"/>
                <w:color w:val="FF0000"/>
                <w:sz w:val="20"/>
                <w:lang w:eastAsia="ru-RU"/>
              </w:rPr>
              <w:t xml:space="preserve">] / [ </w:t>
            </w:r>
            <w:r w:rsidR="009670C1" w:rsidRPr="009670C1">
              <w:rPr>
                <w:rFonts w:ascii="Tahoma" w:hAnsi="Tahoma" w:cs="Tahoma"/>
                <w:sz w:val="20"/>
                <w:lang w:eastAsia="ru-RU"/>
              </w:rPr>
              <w:t xml:space="preserve">по последнему Отчётному периоду </w:t>
            </w:r>
            <w:r w:rsidR="009670C1" w:rsidRPr="0064708D">
              <w:rPr>
                <w:rFonts w:ascii="Tahoma" w:hAnsi="Tahoma" w:cs="Tahoma"/>
                <w:color w:val="FF0000"/>
                <w:sz w:val="20"/>
                <w:lang w:eastAsia="ru-RU"/>
              </w:rPr>
              <w:t>]</w:t>
            </w:r>
            <w:r w:rsidR="008E69F6" w:rsidRPr="00891C08">
              <w:rPr>
                <w:rFonts w:ascii="Tahoma" w:hAnsi="Tahoma" w:cs="Tahoma"/>
                <w:sz w:val="20"/>
                <w:lang w:eastAsia="ru-RU"/>
              </w:rPr>
              <w:t>.</w:t>
            </w:r>
          </w:p>
        </w:tc>
      </w:tr>
      <w:tr w:rsidR="00082333" w:rsidRPr="00891C08" w14:paraId="76CF974D" w14:textId="77777777" w:rsidTr="003571A1">
        <w:tc>
          <w:tcPr>
            <w:tcW w:w="1582" w:type="dxa"/>
            <w:tcBorders>
              <w:left w:val="nil"/>
              <w:right w:val="dotted" w:sz="4" w:space="0" w:color="auto"/>
            </w:tcBorders>
            <w:shd w:val="clear" w:color="auto" w:fill="auto"/>
          </w:tcPr>
          <w:p w14:paraId="6B0EED79" w14:textId="55986D9A" w:rsidR="004C5378" w:rsidRPr="00891C08" w:rsidRDefault="004C5378" w:rsidP="000E262C">
            <w:pPr>
              <w:ind w:firstLine="0"/>
              <w:rPr>
                <w:rFonts w:ascii="Tahoma" w:hAnsi="Tahoma" w:cs="Tahoma"/>
                <w:sz w:val="16"/>
                <w:szCs w:val="16"/>
              </w:rPr>
            </w:pPr>
            <w:r w:rsidRPr="00891C08">
              <w:rPr>
                <w:rFonts w:ascii="Tahoma" w:hAnsi="Tahoma" w:cs="Tahoma"/>
                <w:i/>
                <w:sz w:val="16"/>
                <w:szCs w:val="16"/>
              </w:rPr>
              <w:t xml:space="preserve">Дополнительные </w:t>
            </w:r>
            <w:r w:rsidR="000E262C" w:rsidRPr="00891C08">
              <w:rPr>
                <w:rFonts w:ascii="Tahoma" w:hAnsi="Tahoma" w:cs="Tahoma"/>
                <w:i/>
                <w:sz w:val="16"/>
                <w:szCs w:val="16"/>
              </w:rPr>
              <w:t>условия</w:t>
            </w:r>
          </w:p>
        </w:tc>
        <w:tc>
          <w:tcPr>
            <w:tcW w:w="7513" w:type="dxa"/>
            <w:tcBorders>
              <w:left w:val="dotted" w:sz="4" w:space="0" w:color="auto"/>
            </w:tcBorders>
            <w:shd w:val="clear" w:color="auto" w:fill="F2F2F2"/>
          </w:tcPr>
          <w:p w14:paraId="36B91E63" w14:textId="08ECA220" w:rsidR="004C5378"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14EC4EED" w14:textId="7704BC83" w:rsidR="004C5378" w:rsidRPr="007074EB" w:rsidRDefault="00AB4DD9" w:rsidP="00305BB4">
      <w:pPr>
        <w:pStyle w:val="afff6"/>
      </w:pPr>
      <w:r w:rsidRPr="00305BB4">
        <w:rPr>
          <w:color w:val="FF0000"/>
        </w:rPr>
        <w:t>]</w:t>
      </w:r>
      <w:r w:rsidR="005D516E" w:rsidRPr="00AC2F8B">
        <w:t xml:space="preserve"> </w:t>
      </w:r>
      <w:r w:rsidR="005D516E" w:rsidRPr="001879D9">
        <w:rPr>
          <w:rStyle w:val="ad"/>
          <w:rFonts w:eastAsiaTheme="minorHAnsi"/>
        </w:rPr>
        <w:footnoteReference w:id="83"/>
      </w:r>
    </w:p>
    <w:p w14:paraId="489C8794" w14:textId="5280D4C3" w:rsidR="004C5378" w:rsidRPr="00891C08" w:rsidRDefault="004C5378"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210EE" w:rsidRPr="00891C08" w14:paraId="1DAE0BE8" w14:textId="77777777" w:rsidTr="003571A1">
        <w:trPr>
          <w:trHeight w:val="280"/>
        </w:trPr>
        <w:tc>
          <w:tcPr>
            <w:tcW w:w="9095" w:type="dxa"/>
            <w:gridSpan w:val="2"/>
            <w:tcBorders>
              <w:top w:val="nil"/>
              <w:left w:val="nil"/>
            </w:tcBorders>
            <w:shd w:val="clear" w:color="auto" w:fill="F2F2F2" w:themeFill="background1" w:themeFillShade="F2"/>
          </w:tcPr>
          <w:p w14:paraId="363801E9" w14:textId="232969F4" w:rsidR="00B210EE" w:rsidRPr="00891C08" w:rsidRDefault="00B210EE" w:rsidP="00305BB4">
            <w:pPr>
              <w:spacing w:before="120" w:after="240"/>
              <w:ind w:firstLine="0"/>
              <w:rPr>
                <w:rFonts w:ascii="Tahoma" w:hAnsi="Tahoma" w:cs="Tahoma"/>
                <w:sz w:val="20"/>
                <w:szCs w:val="20"/>
                <w:lang w:eastAsia="ru-RU"/>
              </w:rPr>
            </w:pPr>
            <w:r w:rsidRPr="00891C08">
              <w:rPr>
                <w:rFonts w:ascii="Tahoma" w:hAnsi="Tahoma" w:cs="Tahoma"/>
                <w:sz w:val="20"/>
                <w:lang w:eastAsia="ru-RU"/>
              </w:rPr>
              <w:lastRenderedPageBreak/>
              <w:t>При досрочном прекращении Договора гарантийное удержание выплачивается:</w:t>
            </w:r>
          </w:p>
        </w:tc>
      </w:tr>
      <w:tr w:rsidR="00B210EE" w:rsidRPr="00891C08" w14:paraId="281688A1" w14:textId="77777777" w:rsidTr="003571A1">
        <w:trPr>
          <w:trHeight w:val="280"/>
        </w:trPr>
        <w:tc>
          <w:tcPr>
            <w:tcW w:w="1582" w:type="dxa"/>
            <w:tcBorders>
              <w:left w:val="nil"/>
              <w:right w:val="dotted" w:sz="4" w:space="0" w:color="auto"/>
            </w:tcBorders>
            <w:shd w:val="clear" w:color="auto" w:fill="auto"/>
          </w:tcPr>
          <w:p w14:paraId="390B88F7" w14:textId="77777777" w:rsidR="00B210EE" w:rsidRPr="00891C08" w:rsidRDefault="00B210EE" w:rsidP="001148CB">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A9242BA" w14:textId="2BBDBC65" w:rsidR="00B210EE" w:rsidRPr="00891C08" w:rsidRDefault="009D6DAA"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в</w:t>
            </w:r>
            <w:r w:rsidR="00B210EE" w:rsidRPr="00891C08">
              <w:rPr>
                <w:rFonts w:ascii="Tahoma" w:hAnsi="Tahoma" w:cs="Tahoma"/>
                <w:sz w:val="20"/>
              </w:rPr>
              <w:t xml:space="preserve"> полном размере, сформированном на момент прекращения Договора</w:t>
            </w:r>
          </w:p>
        </w:tc>
      </w:tr>
      <w:tr w:rsidR="00B210EE" w:rsidRPr="00891C08" w14:paraId="4467EDA2" w14:textId="77777777" w:rsidTr="003571A1">
        <w:trPr>
          <w:trHeight w:val="280"/>
        </w:trPr>
        <w:tc>
          <w:tcPr>
            <w:tcW w:w="1582" w:type="dxa"/>
            <w:tcBorders>
              <w:left w:val="nil"/>
              <w:right w:val="dotted" w:sz="4" w:space="0" w:color="auto"/>
            </w:tcBorders>
            <w:shd w:val="clear" w:color="auto" w:fill="auto"/>
          </w:tcPr>
          <w:p w14:paraId="03843EAA" w14:textId="77777777" w:rsidR="00B210EE" w:rsidRPr="00891C08" w:rsidRDefault="00B210EE" w:rsidP="001148CB">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364BFC0" w14:textId="24D9E8F2" w:rsidR="00B210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lang w:eastAsia="ru-RU"/>
              </w:rPr>
              <w:t>в первый (-ую) рабочий (-ую)</w:t>
            </w:r>
            <w:r w:rsidR="00B210EE" w:rsidRPr="00891C08">
              <w:rPr>
                <w:rFonts w:ascii="Tahoma" w:eastAsia="Tahoma" w:hAnsi="Tahoma" w:cs="Tahoma"/>
                <w:bCs/>
                <w:sz w:val="20"/>
              </w:rPr>
              <w:t xml:space="preserve"> </w:t>
            </w:r>
            <w:r w:rsidRPr="00891C08">
              <w:rPr>
                <w:rFonts w:ascii="Tahoma" w:eastAsia="Tahoma" w:hAnsi="Tahoma" w:cs="Tahoma"/>
                <w:bCs/>
                <w:color w:val="FF0000"/>
                <w:sz w:val="20"/>
              </w:rPr>
              <w:t>[</w:t>
            </w:r>
            <w:r w:rsidR="00B210EE"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84"/>
            </w:r>
          </w:p>
          <w:p w14:paraId="4B1CE0DF" w14:textId="77777777" w:rsidR="00B210EE" w:rsidRPr="00891C08" w:rsidRDefault="00B210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DEBA6BA" w14:textId="2BFC6251" w:rsidR="00B210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B210EE" w:rsidRPr="00891C08">
              <w:rPr>
                <w:rFonts w:ascii="Tahoma" w:hAnsi="Tahoma" w:cs="Tahoma"/>
                <w:sz w:val="20"/>
              </w:rPr>
              <w:t>-</w:t>
            </w:r>
            <w:r w:rsidRPr="00891C08">
              <w:rPr>
                <w:rFonts w:ascii="Tahoma" w:hAnsi="Tahoma" w:cs="Tahoma"/>
                <w:color w:val="FF0000"/>
                <w:sz w:val="20"/>
              </w:rPr>
              <w:t>]</w:t>
            </w:r>
            <w:r w:rsidR="00B210EE" w:rsidRPr="00891C08">
              <w:rPr>
                <w:rFonts w:ascii="Tahoma" w:hAnsi="Tahoma" w:cs="Tahoma"/>
                <w:color w:val="FF0000"/>
                <w:sz w:val="20"/>
              </w:rPr>
              <w:t xml:space="preserve"> </w:t>
            </w:r>
            <w:r w:rsidR="00B210EE" w:rsidRPr="00891C08">
              <w:rPr>
                <w:rStyle w:val="ad"/>
                <w:rFonts w:cs="Tahoma"/>
              </w:rPr>
              <w:footnoteReference w:id="85"/>
            </w:r>
          </w:p>
        </w:tc>
      </w:tr>
      <w:tr w:rsidR="00B210EE" w:rsidRPr="00891C08" w14:paraId="0AFEA2E7" w14:textId="77777777" w:rsidTr="003571A1">
        <w:tc>
          <w:tcPr>
            <w:tcW w:w="1582" w:type="dxa"/>
            <w:tcBorders>
              <w:top w:val="dotted" w:sz="4" w:space="0" w:color="auto"/>
              <w:left w:val="nil"/>
              <w:bottom w:val="nil"/>
              <w:right w:val="dotted" w:sz="4" w:space="0" w:color="auto"/>
            </w:tcBorders>
            <w:shd w:val="clear" w:color="auto" w:fill="auto"/>
          </w:tcPr>
          <w:p w14:paraId="6214454D" w14:textId="77777777" w:rsidR="00B210EE" w:rsidRPr="00891C08" w:rsidRDefault="00B210EE" w:rsidP="001148CB">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B398ED" w14:textId="713215D9" w:rsidR="00B210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rPr>
              <w:t>после истечения</w:t>
            </w:r>
            <w:r w:rsidRPr="00891C08">
              <w:rPr>
                <w:rFonts w:ascii="Tahoma" w:hAnsi="Tahoma" w:cs="Tahoma"/>
                <w:iCs/>
                <w:color w:val="FF0000"/>
                <w:sz w:val="20"/>
                <w:lang w:eastAsia="ru-RU"/>
              </w:rPr>
              <w:t>]</w:t>
            </w:r>
            <w:r w:rsidR="00AF59EF" w:rsidRPr="00891C08">
              <w:rPr>
                <w:rFonts w:ascii="Tahoma" w:hAnsi="Tahoma" w:cs="Tahoma"/>
                <w:iCs/>
                <w:color w:val="FF0000"/>
                <w:sz w:val="20"/>
                <w:lang w:eastAsia="ru-RU"/>
              </w:rPr>
              <w:t xml:space="preserve"> </w:t>
            </w:r>
            <w:r w:rsidR="00AF59EF" w:rsidRPr="00891C08">
              <w:rPr>
                <w:rStyle w:val="ad"/>
                <w:rFonts w:cs="Tahoma"/>
                <w:iCs/>
                <w:lang w:eastAsia="ru-RU"/>
              </w:rPr>
              <w:footnoteReference w:id="86"/>
            </w:r>
            <w:r w:rsidR="00B210EE" w:rsidRPr="00891C08">
              <w:rPr>
                <w:rFonts w:ascii="Tahoma" w:hAnsi="Tahoma" w:cs="Tahoma"/>
                <w:iCs/>
                <w:sz w:val="20"/>
                <w:lang w:eastAsia="ru-RU"/>
              </w:rPr>
              <w:t xml:space="preserve"> </w:t>
            </w:r>
            <w:r w:rsidR="00B210EE" w:rsidRPr="00891C08">
              <w:rPr>
                <w:rFonts w:ascii="Tahoma" w:hAnsi="Tahoma" w:cs="Tahoma"/>
                <w:iCs/>
                <w:color w:val="FF0000"/>
                <w:sz w:val="20"/>
                <w:lang w:eastAsia="ru-RU"/>
              </w:rPr>
              <w:t>/</w:t>
            </w:r>
            <w:r w:rsidR="00B210EE" w:rsidRPr="00891C08">
              <w:rPr>
                <w:rFonts w:ascii="Tahoma" w:hAnsi="Tahoma" w:cs="Tahoma"/>
                <w:iCs/>
                <w:sz w:val="20"/>
                <w:lang w:eastAsia="ru-RU"/>
              </w:rPr>
              <w:t xml:space="preserve"> </w:t>
            </w:r>
            <w:r w:rsidRPr="00891C08">
              <w:rPr>
                <w:rFonts w:ascii="Tahoma" w:hAnsi="Tahoma" w:cs="Tahoma"/>
                <w:color w:val="FF0000"/>
                <w:sz w:val="20"/>
                <w:lang w:eastAsia="ru-RU"/>
              </w:rPr>
              <w:t>[</w:t>
            </w:r>
            <w:r w:rsidR="00B210EE" w:rsidRPr="00891C08">
              <w:rPr>
                <w:rFonts w:ascii="Tahoma" w:hAnsi="Tahoma" w:cs="Tahoma"/>
                <w:sz w:val="20"/>
              </w:rPr>
              <w:t xml:space="preserve"> </w:t>
            </w:r>
            <w:r w:rsidR="00AF59EF" w:rsidRPr="00891C08">
              <w:rPr>
                <w:rFonts w:ascii="Tahoma" w:hAnsi="Tahoma" w:cs="Tahoma"/>
                <w:sz w:val="20"/>
              </w:rPr>
              <w:t xml:space="preserve">не позднее </w:t>
            </w:r>
            <w:r w:rsidRPr="00891C08">
              <w:rPr>
                <w:rFonts w:ascii="Tahoma" w:hAnsi="Tahoma" w:cs="Tahoma"/>
                <w:color w:val="FF0000"/>
                <w:sz w:val="20"/>
                <w:lang w:eastAsia="ru-RU"/>
              </w:rPr>
              <w:t>]</w:t>
            </w:r>
            <w:r w:rsidR="00B210EE" w:rsidRPr="00891C08">
              <w:rPr>
                <w:rFonts w:ascii="Tahoma" w:hAnsi="Tahoma" w:cs="Tahoma"/>
                <w:bCs/>
                <w:sz w:val="20"/>
                <w:lang w:eastAsia="ru-RU"/>
              </w:rPr>
              <w:t xml:space="preserve"> </w:t>
            </w:r>
            <w:r w:rsidR="00AF59EF" w:rsidRPr="00891C08">
              <w:rPr>
                <w:rStyle w:val="ad"/>
                <w:rFonts w:cs="Tahoma"/>
                <w:lang w:eastAsia="ru-RU"/>
              </w:rPr>
              <w:footnoteReference w:id="87"/>
            </w:r>
            <w:r w:rsidR="00AF59EF" w:rsidRPr="00891C08">
              <w:rPr>
                <w:rFonts w:ascii="Tahoma" w:hAnsi="Tahoma" w:cs="Tahoma"/>
                <w:sz w:val="20"/>
              </w:rPr>
              <w:t xml:space="preserve"> </w:t>
            </w:r>
            <w:r w:rsidRPr="00891C08">
              <w:rPr>
                <w:rFonts w:ascii="Tahoma" w:hAnsi="Tahoma" w:cs="Tahoma"/>
                <w:bCs/>
                <w:color w:val="FF0000"/>
                <w:sz w:val="20"/>
                <w:lang w:eastAsia="ru-RU"/>
              </w:rPr>
              <w:t>[</w:t>
            </w:r>
            <w:r w:rsidR="00B210EE" w:rsidRPr="00891C08">
              <w:rPr>
                <w:rFonts w:ascii="Tahoma" w:hAnsi="Tahoma" w:cs="Tahoma"/>
                <w:bCs/>
                <w:sz w:val="20"/>
                <w:lang w:eastAsia="ru-RU"/>
              </w:rPr>
              <w:t>•</w:t>
            </w:r>
            <w:r w:rsidRPr="00891C08">
              <w:rPr>
                <w:rFonts w:ascii="Tahoma" w:hAnsi="Tahoma" w:cs="Tahoma"/>
                <w:bCs/>
                <w:color w:val="FF0000"/>
                <w:sz w:val="20"/>
                <w:lang w:eastAsia="ru-RU"/>
              </w:rPr>
              <w:t>]</w:t>
            </w:r>
            <w:r w:rsidR="00B210EE" w:rsidRPr="00891C08">
              <w:rPr>
                <w:rFonts w:ascii="Tahoma" w:hAnsi="Tahoma" w:cs="Tahoma"/>
                <w:bCs/>
                <w:sz w:val="20"/>
                <w:lang w:eastAsia="ru-RU"/>
              </w:rPr>
              <w:t xml:space="preserve"> </w:t>
            </w:r>
            <w:r w:rsidR="00B210EE" w:rsidRPr="00891C08">
              <w:rPr>
                <w:rStyle w:val="ad"/>
                <w:rFonts w:cs="Tahoma"/>
                <w:bCs/>
                <w:lang w:eastAsia="ru-RU"/>
              </w:rPr>
              <w:footnoteReference w:id="88"/>
            </w:r>
            <w:r w:rsidR="00B210EE" w:rsidRPr="00891C08">
              <w:rPr>
                <w:rFonts w:ascii="Tahoma" w:hAnsi="Tahoma" w:cs="Tahoma"/>
                <w:bCs/>
                <w:color w:val="FF0000"/>
                <w:sz w:val="20"/>
                <w:lang w:eastAsia="ru-RU"/>
              </w:rPr>
              <w:t xml:space="preserve"> </w:t>
            </w:r>
            <w:r w:rsidR="00B210EE" w:rsidRPr="00891C08">
              <w:rPr>
                <w:rFonts w:ascii="Tahoma" w:hAnsi="Tahoma" w:cs="Tahoma"/>
                <w:bCs/>
                <w:sz w:val="20"/>
                <w:lang w:eastAsia="ru-RU"/>
              </w:rPr>
              <w:t>к.д.</w:t>
            </w:r>
          </w:p>
        </w:tc>
      </w:tr>
      <w:tr w:rsidR="0033491A" w:rsidRPr="00891C08" w14:paraId="744F9065" w14:textId="77777777" w:rsidTr="003571A1">
        <w:trPr>
          <w:trHeight w:val="349"/>
        </w:trPr>
        <w:tc>
          <w:tcPr>
            <w:tcW w:w="1582" w:type="dxa"/>
            <w:tcBorders>
              <w:left w:val="nil"/>
              <w:bottom w:val="dotted" w:sz="4" w:space="0" w:color="auto"/>
              <w:right w:val="dotted" w:sz="4" w:space="0" w:color="auto"/>
            </w:tcBorders>
            <w:shd w:val="clear" w:color="auto" w:fill="auto"/>
          </w:tcPr>
          <w:p w14:paraId="3931D279" w14:textId="77777777" w:rsidR="0033491A" w:rsidRPr="00891C08" w:rsidRDefault="0033491A" w:rsidP="0033491A">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76448A9" w14:textId="77777777" w:rsidR="0033491A" w:rsidRPr="00891C08" w:rsidRDefault="0033491A" w:rsidP="0033491A">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4467D0" w14:textId="79145C8C" w:rsidR="0033491A"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p>
        </w:tc>
      </w:tr>
      <w:tr w:rsidR="004D6006" w:rsidRPr="00891C08" w14:paraId="01495FD9" w14:textId="77777777" w:rsidTr="003571A1">
        <w:tc>
          <w:tcPr>
            <w:tcW w:w="1582" w:type="dxa"/>
            <w:tcBorders>
              <w:left w:val="nil"/>
              <w:right w:val="dotted" w:sz="4" w:space="0" w:color="auto"/>
            </w:tcBorders>
            <w:shd w:val="clear" w:color="auto" w:fill="auto"/>
          </w:tcPr>
          <w:p w14:paraId="2B635A05" w14:textId="3EA0ECF9" w:rsidR="004D6006" w:rsidRPr="00891C08" w:rsidRDefault="004D6006" w:rsidP="004D6006">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1D8137E0" w14:textId="3B5CF772" w:rsidR="004D6006"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336F285D" w14:textId="4A6C445D" w:rsidR="00B210EE" w:rsidRPr="00891C08" w:rsidRDefault="00B210EE"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p w14:paraId="380A1C6C" w14:textId="3B5828BA" w:rsidR="004C5378" w:rsidRPr="00891C08" w:rsidRDefault="004C5378" w:rsidP="00544B36">
      <w:pPr>
        <w:pStyle w:val="a0"/>
      </w:pPr>
      <w:r w:rsidRPr="00891C08">
        <w:t xml:space="preserve">За </w:t>
      </w:r>
      <w:r w:rsidR="007037C3" w:rsidRPr="00891C08">
        <w:t xml:space="preserve">счёт </w:t>
      </w:r>
      <w:r w:rsidRPr="00891C08">
        <w:t xml:space="preserve">гарантийного удержания Заказчик удовлетворяет свои требования к </w:t>
      </w:r>
      <w:r w:rsidR="002D1312" w:rsidRPr="00891C08">
        <w:t>Подрядчику</w:t>
      </w:r>
      <w:r w:rsidRPr="00891C08">
        <w:t>, в т.ч.:</w:t>
      </w:r>
    </w:p>
    <w:p w14:paraId="76F12509" w14:textId="77777777" w:rsidR="004C5378" w:rsidRPr="00891C08" w:rsidRDefault="004C5378" w:rsidP="00544B36">
      <w:pPr>
        <w:pStyle w:val="afff6"/>
      </w:pPr>
      <w:r w:rsidRPr="00891C08">
        <w:t>- о соразмерном уменьшении Цены Договора;</w:t>
      </w:r>
    </w:p>
    <w:p w14:paraId="1C26C741" w14:textId="420E4B7C" w:rsidR="004C5378" w:rsidRPr="00891C08" w:rsidRDefault="004C5378" w:rsidP="00544B36">
      <w:pPr>
        <w:pStyle w:val="afff6"/>
        <w:rPr>
          <w:bCs/>
        </w:rPr>
      </w:pPr>
      <w:r w:rsidRPr="00891C08">
        <w:rPr>
          <w:bCs/>
        </w:rPr>
        <w:t>- о возмещении расходов на устранение недоста</w:t>
      </w:r>
      <w:r w:rsidR="00C21A2D" w:rsidRPr="00891C08">
        <w:rPr>
          <w:bCs/>
        </w:rPr>
        <w:t>тков;</w:t>
      </w:r>
    </w:p>
    <w:p w14:paraId="16B6BB31" w14:textId="77777777" w:rsidR="004C5378" w:rsidRPr="00891C08" w:rsidRDefault="004C5378" w:rsidP="00544B36">
      <w:pPr>
        <w:pStyle w:val="afff6"/>
        <w:rPr>
          <w:bCs/>
        </w:rPr>
      </w:pPr>
      <w:r w:rsidRPr="00891C08">
        <w:rPr>
          <w:bCs/>
        </w:rPr>
        <w:t>- о выплате неустойки;</w:t>
      </w:r>
    </w:p>
    <w:p w14:paraId="7B381193" w14:textId="71CAF044" w:rsidR="004C5378" w:rsidRPr="00891C08" w:rsidRDefault="004C5378" w:rsidP="00544B36">
      <w:pPr>
        <w:pStyle w:val="afff6"/>
        <w:rPr>
          <w:bCs/>
        </w:rPr>
      </w:pPr>
      <w:r w:rsidRPr="00891C08">
        <w:rPr>
          <w:bCs/>
        </w:rPr>
        <w:t xml:space="preserve">- </w:t>
      </w:r>
      <w:r w:rsidR="00DD2CD7" w:rsidRPr="00891C08">
        <w:rPr>
          <w:bCs/>
        </w:rPr>
        <w:t xml:space="preserve">о </w:t>
      </w:r>
      <w:r w:rsidRPr="00891C08">
        <w:rPr>
          <w:bCs/>
        </w:rPr>
        <w:t>компенсации убытков.</w:t>
      </w:r>
    </w:p>
    <w:p w14:paraId="31073F3F" w14:textId="4B4FBB06" w:rsidR="004C5378" w:rsidRPr="00891C08" w:rsidRDefault="004C5378" w:rsidP="00544B36">
      <w:pPr>
        <w:pStyle w:val="a0"/>
      </w:pPr>
      <w:r w:rsidRPr="00891C08">
        <w:t xml:space="preserve">Заказчик, удовлетворивший свои требования к </w:t>
      </w:r>
      <w:r w:rsidR="00777532" w:rsidRPr="00891C08">
        <w:t>Подрядчику</w:t>
      </w:r>
      <w:r w:rsidRPr="00891C08">
        <w:t xml:space="preserve"> за счет гарантийного удержания / его части, вправе при последующей оплате </w:t>
      </w:r>
      <w:r w:rsidR="002D1312" w:rsidRPr="00891C08">
        <w:t>Работ</w:t>
      </w:r>
      <w:r w:rsidRPr="00891C08">
        <w:t xml:space="preserve"> произвести дополнительное удержание в целях восполнения ранее использованной суммы гарантийного удержания.</w:t>
      </w:r>
    </w:p>
    <w:p w14:paraId="7E121DB0" w14:textId="789212B4" w:rsidR="004C5378" w:rsidRPr="00891C08" w:rsidRDefault="00AB4DD9" w:rsidP="00544B36">
      <w:pPr>
        <w:pStyle w:val="a0"/>
      </w:pPr>
      <w:r w:rsidRPr="00891C08">
        <w:rPr>
          <w:color w:val="FF0000"/>
        </w:rPr>
        <w:t>[</w:t>
      </w:r>
      <w:r w:rsidR="004C5378" w:rsidRPr="00891C08">
        <w:t xml:space="preserve"> </w:t>
      </w:r>
      <w:r w:rsidR="00777532" w:rsidRPr="00891C08">
        <w:t>Подрядчик</w:t>
      </w:r>
      <w:r w:rsidR="004C5378" w:rsidRPr="00891C08">
        <w:t xml:space="preserve"> вправе с согласия Заказчика заме</w:t>
      </w:r>
      <w:r w:rsidR="00E66231" w:rsidRPr="00891C08">
        <w:t>нить обеспечение</w:t>
      </w:r>
      <w:r w:rsidR="004C5378" w:rsidRPr="00891C08">
        <w:t xml:space="preserve"> в виде гарантийного удержания на </w:t>
      </w:r>
      <w:r w:rsidRPr="00891C08">
        <w:rPr>
          <w:color w:val="FF0000"/>
        </w:rPr>
        <w:t>[</w:t>
      </w:r>
      <w:r w:rsidR="004C5378" w:rsidRPr="00891C08">
        <w:t xml:space="preserve"> независимую гарантию исполнения обязательств </w:t>
      </w:r>
      <w:r w:rsidRPr="00891C08">
        <w:rPr>
          <w:color w:val="FF0000"/>
        </w:rPr>
        <w:t>]</w:t>
      </w:r>
      <w:r w:rsidR="004C5378" w:rsidRPr="00891C08">
        <w:t xml:space="preserve"> / </w:t>
      </w:r>
      <w:r w:rsidRPr="00891C08">
        <w:rPr>
          <w:color w:val="FF0000"/>
        </w:rPr>
        <w:t>[</w:t>
      </w:r>
      <w:r w:rsidR="004C5378" w:rsidRPr="00891C08">
        <w:t xml:space="preserve"> независимую гарантию исполнения обязательств в гарантийный период </w:t>
      </w:r>
      <w:r w:rsidRPr="00891C08">
        <w:rPr>
          <w:color w:val="FF0000"/>
        </w:rPr>
        <w:t>]</w:t>
      </w:r>
      <w:r w:rsidR="009F7174" w:rsidRPr="00891C08">
        <w:t>:</w:t>
      </w:r>
    </w:p>
    <w:p w14:paraId="1809E5EC" w14:textId="07B6CACF" w:rsidR="004C5378" w:rsidRPr="00891C08" w:rsidRDefault="004C5378" w:rsidP="00544B36">
      <w:pPr>
        <w:pStyle w:val="afff6"/>
      </w:pPr>
      <w:r w:rsidRPr="00891C08">
        <w:t>- на сумму гарантийного удержания,</w:t>
      </w:r>
      <w:r w:rsidR="00E66231" w:rsidRPr="00891C08">
        <w:t xml:space="preserve"> согласованную Заказчиком к замене</w:t>
      </w:r>
      <w:r w:rsidR="00B92995" w:rsidRPr="00891C08">
        <w:t>;</w:t>
      </w:r>
    </w:p>
    <w:p w14:paraId="0448F064" w14:textId="555EA841" w:rsidR="00E66231" w:rsidRPr="00891C08" w:rsidRDefault="004C5378" w:rsidP="00E66231">
      <w:pPr>
        <w:pStyle w:val="afff6"/>
      </w:pPr>
      <w:r w:rsidRPr="00891C08">
        <w:t xml:space="preserve">- имеющую срок действия, истекающий не ранее </w:t>
      </w:r>
      <w:r w:rsidR="00AB4DD9" w:rsidRPr="00891C08">
        <w:rPr>
          <w:color w:val="FF0000"/>
        </w:rPr>
        <w:t>[</w:t>
      </w:r>
      <w:r w:rsidR="00E5140E" w:rsidRPr="00891C08">
        <w:rPr>
          <w:color w:val="FF0000"/>
        </w:rPr>
        <w:t xml:space="preserve"> </w:t>
      </w:r>
      <w:r w:rsidRPr="00891C08">
        <w:t xml:space="preserve">конечного срока </w:t>
      </w:r>
      <w:r w:rsidR="00F6467E" w:rsidRPr="00891C08">
        <w:t>выполнения Работ</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89"/>
      </w:r>
      <w:r w:rsidRPr="00891C08">
        <w:t xml:space="preserve"> / </w:t>
      </w:r>
      <w:r w:rsidR="00AB4DD9" w:rsidRPr="00891C08">
        <w:rPr>
          <w:color w:val="FF0000"/>
        </w:rPr>
        <w:t>[</w:t>
      </w:r>
      <w:r w:rsidR="00E5140E" w:rsidRPr="00891C08">
        <w:rPr>
          <w:color w:val="FF0000"/>
        </w:rPr>
        <w:t xml:space="preserve"> </w:t>
      </w:r>
      <w:r w:rsidRPr="00891C08">
        <w:t>истечения гарантийного срока</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90"/>
      </w:r>
      <w:r w:rsidRPr="00891C08">
        <w:t xml:space="preserve">,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срока плюс </w:t>
      </w:r>
      <w:r w:rsidR="00E66231" w:rsidRPr="00891C08">
        <w:t>дополнительный период</w:t>
      </w:r>
      <w:r w:rsidRPr="00891C08">
        <w:t>.</w:t>
      </w:r>
      <w:r w:rsidR="00E66231" w:rsidRPr="00891C08">
        <w:t xml:space="preserve"> Дополнительный период: </w:t>
      </w:r>
      <w:r w:rsidR="00AB4DD9" w:rsidRPr="00891C08">
        <w:rPr>
          <w:color w:val="FF0000"/>
        </w:rPr>
        <w:t>[</w:t>
      </w:r>
      <w:r w:rsidR="002915AC" w:rsidRPr="00891C08">
        <w:t xml:space="preserve"> </w:t>
      </w:r>
      <w:r w:rsidR="00E66231" w:rsidRPr="00891C08">
        <w:t>45 р.д.</w:t>
      </w:r>
      <w:r w:rsidR="002915AC" w:rsidRPr="00891C08">
        <w:t xml:space="preserve"> </w:t>
      </w:r>
      <w:r w:rsidR="00AB4DD9" w:rsidRPr="00891C08">
        <w:rPr>
          <w:color w:val="FF0000"/>
        </w:rPr>
        <w:t>]</w:t>
      </w:r>
      <w:r w:rsidR="00E66231" w:rsidRPr="00891C08">
        <w:t xml:space="preserve"> </w:t>
      </w:r>
      <w:r w:rsidR="002915AC" w:rsidRPr="00891C08">
        <w:rPr>
          <w:color w:val="FF0000"/>
        </w:rPr>
        <w:t xml:space="preserve">/ </w:t>
      </w:r>
      <w:r w:rsidR="00AB4DD9" w:rsidRPr="00891C08">
        <w:rPr>
          <w:color w:val="FF0000"/>
        </w:rPr>
        <w:t>[</w:t>
      </w:r>
      <w:r w:rsidR="002915AC" w:rsidRPr="00891C08">
        <w:rPr>
          <w:color w:val="FF0000"/>
        </w:rPr>
        <w:t xml:space="preserve"> </w:t>
      </w:r>
      <w:r w:rsidR="00AB4DD9" w:rsidRPr="00891C08">
        <w:rPr>
          <w:color w:val="FF0000"/>
        </w:rPr>
        <w:t>[</w:t>
      </w:r>
      <w:r w:rsidR="002915AC" w:rsidRPr="00891C08">
        <w:t>•</w:t>
      </w:r>
      <w:r w:rsidR="00AB4DD9" w:rsidRPr="00891C08">
        <w:rPr>
          <w:color w:val="FF0000"/>
        </w:rPr>
        <w:t>]</w:t>
      </w:r>
      <w:r w:rsidR="002915AC" w:rsidRPr="00891C08">
        <w:t xml:space="preserve"> р.д. </w:t>
      </w:r>
      <w:r w:rsidR="00AB4DD9" w:rsidRPr="00891C08">
        <w:rPr>
          <w:color w:val="FF0000"/>
        </w:rPr>
        <w:t>]</w:t>
      </w:r>
      <w:r w:rsidR="002915AC" w:rsidRPr="00891C08">
        <w:t xml:space="preserve"> </w:t>
      </w:r>
      <w:r w:rsidR="002915AC" w:rsidRPr="00891C08">
        <w:rPr>
          <w:rStyle w:val="ad"/>
        </w:rPr>
        <w:footnoteReference w:id="91"/>
      </w:r>
      <w:r w:rsidR="00934760" w:rsidRPr="00891C08">
        <w:t>;</w:t>
      </w:r>
    </w:p>
    <w:p w14:paraId="7BF7705A" w14:textId="71517E8F" w:rsidR="00934760" w:rsidRPr="00891C08" w:rsidRDefault="00934760" w:rsidP="00E66231">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26C464D8" w14:textId="1791E44B" w:rsidR="004C5378" w:rsidRPr="00891C08" w:rsidRDefault="00B92995" w:rsidP="00544B36">
      <w:pPr>
        <w:pStyle w:val="afff6"/>
      </w:pPr>
      <w:r w:rsidRPr="00891C08">
        <w:lastRenderedPageBreak/>
        <w:t>Обязательства Сторон о независимых гарантиях установлены Приложением № 2 к Общим условиям и Договором.</w:t>
      </w:r>
      <w:r w:rsidR="0050597A" w:rsidRPr="00891C08">
        <w:t xml:space="preserve"> Формы независимых гарантий указаны в </w:t>
      </w:r>
      <w:r w:rsidR="00D51D86" w:rsidRPr="00891C08">
        <w:t>Сборнике приложений к договорам</w:t>
      </w:r>
      <w:r w:rsidR="0050597A" w:rsidRPr="00891C08">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622EE" w:rsidRPr="00891C08" w14:paraId="1FFFCC9A" w14:textId="77777777" w:rsidTr="003571A1">
        <w:trPr>
          <w:trHeight w:val="280"/>
        </w:trPr>
        <w:tc>
          <w:tcPr>
            <w:tcW w:w="9095" w:type="dxa"/>
            <w:gridSpan w:val="2"/>
            <w:tcBorders>
              <w:top w:val="nil"/>
              <w:left w:val="nil"/>
            </w:tcBorders>
            <w:shd w:val="clear" w:color="auto" w:fill="F2F2F2" w:themeFill="background1" w:themeFillShade="F2"/>
          </w:tcPr>
          <w:p w14:paraId="7ADA33BD" w14:textId="3170A93D" w:rsidR="00D622EE" w:rsidRPr="00891C08" w:rsidRDefault="00D622EE" w:rsidP="00305BB4">
            <w:pPr>
              <w:spacing w:before="120" w:after="240"/>
              <w:ind w:firstLine="0"/>
              <w:rPr>
                <w:rFonts w:ascii="Tahoma" w:hAnsi="Tahoma" w:cs="Tahoma"/>
                <w:sz w:val="20"/>
                <w:szCs w:val="20"/>
                <w:lang w:eastAsia="ru-RU"/>
              </w:rPr>
            </w:pPr>
            <w:r w:rsidRPr="00891C08">
              <w:rPr>
                <w:rFonts w:ascii="Tahoma" w:hAnsi="Tahoma" w:cs="Tahoma"/>
                <w:sz w:val="20"/>
              </w:rPr>
              <w:t>В случае использования Подрядчиком права замены гарантийного удержания на независимую гарантию Заказчик перечисляет Подрядчику</w:t>
            </w:r>
            <w:r w:rsidR="00F21FDF" w:rsidRPr="00891C08">
              <w:rPr>
                <w:rFonts w:ascii="Tahoma" w:hAnsi="Tahoma" w:cs="Tahoma"/>
                <w:sz w:val="20"/>
              </w:rPr>
              <w:t>:</w:t>
            </w:r>
          </w:p>
        </w:tc>
      </w:tr>
      <w:tr w:rsidR="00D622EE" w:rsidRPr="00891C08" w14:paraId="5A5184CF" w14:textId="77777777" w:rsidTr="003571A1">
        <w:trPr>
          <w:trHeight w:val="280"/>
        </w:trPr>
        <w:tc>
          <w:tcPr>
            <w:tcW w:w="1582" w:type="dxa"/>
            <w:tcBorders>
              <w:left w:val="nil"/>
              <w:right w:val="dotted" w:sz="4" w:space="0" w:color="auto"/>
            </w:tcBorders>
            <w:shd w:val="clear" w:color="auto" w:fill="auto"/>
          </w:tcPr>
          <w:p w14:paraId="3358FC00" w14:textId="77777777" w:rsidR="00D622EE" w:rsidRPr="00891C08" w:rsidRDefault="00D622EE" w:rsidP="00CB2A8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77C84D7C" w14:textId="10F99E80" w:rsidR="00D622EE" w:rsidRPr="00891C08" w:rsidRDefault="00F21FDF"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сумму гарантийного удержания, за вычетом использованной части</w:t>
            </w:r>
          </w:p>
        </w:tc>
      </w:tr>
      <w:tr w:rsidR="00D622EE" w:rsidRPr="00891C08" w14:paraId="331F8F6A" w14:textId="77777777" w:rsidTr="003571A1">
        <w:trPr>
          <w:trHeight w:val="280"/>
        </w:trPr>
        <w:tc>
          <w:tcPr>
            <w:tcW w:w="1582" w:type="dxa"/>
            <w:tcBorders>
              <w:left w:val="nil"/>
              <w:right w:val="dotted" w:sz="4" w:space="0" w:color="auto"/>
            </w:tcBorders>
            <w:shd w:val="clear" w:color="auto" w:fill="auto"/>
          </w:tcPr>
          <w:p w14:paraId="0460CF4C" w14:textId="77777777" w:rsidR="00D622EE" w:rsidRPr="00891C08" w:rsidRDefault="00D622EE" w:rsidP="00CB2A8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10FD3EC6" w14:textId="0BE9287A" w:rsidR="00D622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622EE" w:rsidRPr="00891C08">
              <w:rPr>
                <w:rFonts w:ascii="Tahoma" w:hAnsi="Tahoma" w:cs="Tahoma"/>
                <w:sz w:val="20"/>
                <w:lang w:eastAsia="ru-RU"/>
              </w:rPr>
              <w:t>в первый (-ую) рабочий (-ую)</w:t>
            </w:r>
            <w:r w:rsidR="00D622EE" w:rsidRPr="00891C08">
              <w:rPr>
                <w:rFonts w:ascii="Tahoma" w:eastAsia="Tahoma" w:hAnsi="Tahoma" w:cs="Tahoma"/>
                <w:bCs/>
                <w:sz w:val="20"/>
              </w:rPr>
              <w:t xml:space="preserve"> </w:t>
            </w:r>
            <w:r w:rsidRPr="00891C08">
              <w:rPr>
                <w:rFonts w:ascii="Tahoma" w:eastAsia="Tahoma" w:hAnsi="Tahoma" w:cs="Tahoma"/>
                <w:bCs/>
                <w:color w:val="FF0000"/>
                <w:sz w:val="20"/>
              </w:rPr>
              <w:t>[</w:t>
            </w:r>
            <w:r w:rsidR="00D622EE"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776365"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92"/>
            </w:r>
          </w:p>
          <w:p w14:paraId="5E5DF331" w14:textId="77777777" w:rsidR="00D622EE" w:rsidRPr="00891C08" w:rsidRDefault="00D622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54780A8" w14:textId="667D15CB" w:rsidR="00D622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D622EE" w:rsidRPr="00891C08">
              <w:rPr>
                <w:rFonts w:ascii="Tahoma" w:hAnsi="Tahoma" w:cs="Tahoma"/>
                <w:sz w:val="20"/>
              </w:rPr>
              <w:t>-</w:t>
            </w:r>
            <w:r w:rsidRPr="00891C08">
              <w:rPr>
                <w:rFonts w:ascii="Tahoma" w:hAnsi="Tahoma" w:cs="Tahoma"/>
                <w:color w:val="FF0000"/>
                <w:sz w:val="20"/>
              </w:rPr>
              <w:t>]</w:t>
            </w:r>
            <w:r w:rsidR="00D622EE" w:rsidRPr="00891C08">
              <w:rPr>
                <w:rFonts w:ascii="Tahoma" w:hAnsi="Tahoma" w:cs="Tahoma"/>
                <w:color w:val="FF0000"/>
                <w:sz w:val="20"/>
              </w:rPr>
              <w:t xml:space="preserve"> </w:t>
            </w:r>
            <w:r w:rsidR="00D622EE" w:rsidRPr="00891C08">
              <w:rPr>
                <w:rStyle w:val="ad"/>
                <w:rFonts w:cs="Tahoma"/>
              </w:rPr>
              <w:footnoteReference w:id="93"/>
            </w:r>
          </w:p>
        </w:tc>
      </w:tr>
      <w:tr w:rsidR="00D622EE" w:rsidRPr="00891C08" w14:paraId="0CF1CD13" w14:textId="77777777" w:rsidTr="003571A1">
        <w:tc>
          <w:tcPr>
            <w:tcW w:w="1582" w:type="dxa"/>
            <w:tcBorders>
              <w:top w:val="dotted" w:sz="4" w:space="0" w:color="auto"/>
              <w:left w:val="nil"/>
              <w:bottom w:val="nil"/>
              <w:right w:val="dotted" w:sz="4" w:space="0" w:color="auto"/>
            </w:tcBorders>
            <w:shd w:val="clear" w:color="auto" w:fill="auto"/>
          </w:tcPr>
          <w:p w14:paraId="5CCD9BF0" w14:textId="77777777" w:rsidR="00D622EE" w:rsidRPr="00891C08" w:rsidRDefault="00D622EE" w:rsidP="00CB2A8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E43C80" w14:textId="30142139" w:rsidR="00D622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930A02" w:rsidRPr="00891C08">
              <w:rPr>
                <w:rFonts w:ascii="Tahoma" w:hAnsi="Tahoma" w:cs="Tahoma"/>
                <w:color w:val="FF0000"/>
                <w:sz w:val="20"/>
                <w:lang w:eastAsia="ru-RU"/>
              </w:rPr>
              <w:t xml:space="preserve"> </w:t>
            </w:r>
            <w:r w:rsidR="00D622EE" w:rsidRPr="00891C08">
              <w:rPr>
                <w:rFonts w:ascii="Tahoma" w:hAnsi="Tahoma" w:cs="Tahoma"/>
                <w:sz w:val="20"/>
              </w:rPr>
              <w:t>после истечения</w:t>
            </w:r>
            <w:r w:rsidR="00930A02" w:rsidRPr="00891C08">
              <w:rPr>
                <w:rFonts w:ascii="Tahoma" w:hAnsi="Tahoma" w:cs="Tahoma"/>
                <w:sz w:val="20"/>
              </w:rPr>
              <w:t xml:space="preserve"> </w:t>
            </w:r>
            <w:r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00AF59EF" w:rsidRPr="00891C08">
              <w:rPr>
                <w:rStyle w:val="ad"/>
                <w:rFonts w:cs="Tahoma"/>
                <w:iCs/>
                <w:lang w:eastAsia="ru-RU"/>
              </w:rPr>
              <w:footnoteReference w:id="94"/>
            </w:r>
            <w:r w:rsidR="00AF59EF" w:rsidRPr="00891C08">
              <w:rPr>
                <w:rFonts w:ascii="Tahoma" w:hAnsi="Tahoma" w:cs="Tahoma"/>
                <w:iCs/>
                <w:sz w:val="20"/>
                <w:lang w:eastAsia="ru-RU"/>
              </w:rPr>
              <w:t xml:space="preserve"> </w:t>
            </w:r>
            <w:r w:rsidR="00D622EE"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Pr="00891C08">
              <w:rPr>
                <w:rFonts w:ascii="Tahoma" w:hAnsi="Tahoma" w:cs="Tahoma"/>
                <w:color w:val="FF0000"/>
                <w:sz w:val="20"/>
                <w:lang w:eastAsia="ru-RU"/>
              </w:rPr>
              <w:t>[</w:t>
            </w:r>
            <w:r w:rsidR="00D622EE" w:rsidRPr="00891C08">
              <w:rPr>
                <w:rFonts w:ascii="Tahoma" w:hAnsi="Tahoma" w:cs="Tahoma"/>
                <w:sz w:val="20"/>
              </w:rPr>
              <w:t xml:space="preserve"> </w:t>
            </w:r>
            <w:r w:rsidR="00930A02" w:rsidRPr="00891C08">
              <w:rPr>
                <w:rFonts w:ascii="Tahoma" w:hAnsi="Tahoma" w:cs="Tahoma"/>
                <w:sz w:val="20"/>
              </w:rPr>
              <w:t xml:space="preserve">не позднее </w:t>
            </w:r>
            <w:r w:rsidRPr="00891C08">
              <w:rPr>
                <w:rFonts w:ascii="Tahoma" w:hAnsi="Tahoma" w:cs="Tahoma"/>
                <w:color w:val="FF0000"/>
                <w:sz w:val="20"/>
                <w:lang w:eastAsia="ru-RU"/>
              </w:rPr>
              <w:t>]</w:t>
            </w:r>
            <w:r w:rsidR="00D622EE" w:rsidRPr="00891C08">
              <w:rPr>
                <w:rFonts w:ascii="Tahoma" w:hAnsi="Tahoma" w:cs="Tahoma"/>
                <w:bCs/>
                <w:sz w:val="20"/>
                <w:lang w:eastAsia="ru-RU"/>
              </w:rPr>
              <w:t xml:space="preserve"> </w:t>
            </w:r>
            <w:r w:rsidR="00AF59EF" w:rsidRPr="00891C08">
              <w:rPr>
                <w:rStyle w:val="ad"/>
                <w:rFonts w:cs="Tahoma"/>
                <w:lang w:eastAsia="ru-RU"/>
              </w:rPr>
              <w:footnoteReference w:id="95"/>
            </w:r>
            <w:r w:rsidR="00AF59EF" w:rsidRPr="00891C08">
              <w:rPr>
                <w:rFonts w:ascii="Tahoma" w:hAnsi="Tahoma" w:cs="Tahoma"/>
                <w:sz w:val="20"/>
              </w:rPr>
              <w:t xml:space="preserve"> </w:t>
            </w:r>
            <w:r w:rsidRPr="00891C08">
              <w:rPr>
                <w:rFonts w:ascii="Tahoma" w:hAnsi="Tahoma" w:cs="Tahoma"/>
                <w:bCs/>
                <w:color w:val="FF0000"/>
                <w:sz w:val="20"/>
                <w:lang w:eastAsia="ru-RU"/>
              </w:rPr>
              <w:t>[</w:t>
            </w:r>
            <w:r w:rsidR="00D622EE" w:rsidRPr="00891C08">
              <w:rPr>
                <w:rFonts w:ascii="Tahoma" w:hAnsi="Tahoma" w:cs="Tahoma"/>
                <w:bCs/>
                <w:sz w:val="20"/>
                <w:lang w:eastAsia="ru-RU"/>
              </w:rPr>
              <w:t>•</w:t>
            </w:r>
            <w:r w:rsidRPr="00891C08">
              <w:rPr>
                <w:rFonts w:ascii="Tahoma" w:hAnsi="Tahoma" w:cs="Tahoma"/>
                <w:bCs/>
                <w:color w:val="FF0000"/>
                <w:sz w:val="20"/>
                <w:lang w:eastAsia="ru-RU"/>
              </w:rPr>
              <w:t>]</w:t>
            </w:r>
            <w:r w:rsidR="00D622EE" w:rsidRPr="00891C08">
              <w:rPr>
                <w:rFonts w:ascii="Tahoma" w:hAnsi="Tahoma" w:cs="Tahoma"/>
                <w:bCs/>
                <w:sz w:val="20"/>
                <w:lang w:eastAsia="ru-RU"/>
              </w:rPr>
              <w:t xml:space="preserve"> </w:t>
            </w:r>
            <w:r w:rsidR="00D622EE" w:rsidRPr="00891C08">
              <w:rPr>
                <w:rStyle w:val="ad"/>
                <w:rFonts w:cs="Tahoma"/>
                <w:bCs/>
                <w:color w:val="auto"/>
                <w:lang w:eastAsia="ru-RU"/>
              </w:rPr>
              <w:footnoteReference w:id="96"/>
            </w:r>
            <w:r w:rsidR="00D622EE" w:rsidRPr="00891C08">
              <w:rPr>
                <w:rFonts w:ascii="Tahoma" w:hAnsi="Tahoma" w:cs="Tahoma"/>
                <w:bCs/>
                <w:sz w:val="20"/>
                <w:lang w:eastAsia="ru-RU"/>
              </w:rPr>
              <w:t xml:space="preserve"> к.д.</w:t>
            </w:r>
          </w:p>
        </w:tc>
      </w:tr>
      <w:tr w:rsidR="004D6006" w:rsidRPr="00891C08" w14:paraId="33DCEC01" w14:textId="77777777" w:rsidTr="003571A1">
        <w:trPr>
          <w:trHeight w:val="349"/>
        </w:trPr>
        <w:tc>
          <w:tcPr>
            <w:tcW w:w="1582" w:type="dxa"/>
            <w:tcBorders>
              <w:left w:val="nil"/>
              <w:bottom w:val="dotted" w:sz="4" w:space="0" w:color="auto"/>
              <w:right w:val="dotted" w:sz="4" w:space="0" w:color="auto"/>
            </w:tcBorders>
            <w:shd w:val="clear" w:color="auto" w:fill="auto"/>
          </w:tcPr>
          <w:p w14:paraId="59A00FEE" w14:textId="77777777" w:rsidR="004D6006" w:rsidRPr="00891C08" w:rsidRDefault="004D6006" w:rsidP="004D6006">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6C90139F" w14:textId="77777777" w:rsidR="004D6006" w:rsidRPr="00891C08" w:rsidRDefault="004D6006" w:rsidP="004D6006">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E4DA5C2" w14:textId="2F2CDF22" w:rsidR="004D6006" w:rsidRPr="00891C08" w:rsidRDefault="004D6006" w:rsidP="00305BB4">
            <w:pPr>
              <w:spacing w:before="120" w:after="240"/>
              <w:ind w:left="124" w:right="163" w:firstLine="0"/>
              <w:rPr>
                <w:rFonts w:ascii="Tahoma" w:hAnsi="Tahoma" w:cs="Tahoma"/>
                <w:sz w:val="20"/>
                <w:szCs w:val="20"/>
              </w:rPr>
            </w:pPr>
            <w:r w:rsidRPr="00891C08">
              <w:rPr>
                <w:rFonts w:ascii="Tahoma" w:hAnsi="Tahoma" w:cs="Tahoma"/>
                <w:sz w:val="20"/>
              </w:rPr>
              <w:t>с даты приёмки Заказчиком соответствующей независимой гарантии.</w:t>
            </w:r>
          </w:p>
        </w:tc>
      </w:tr>
      <w:tr w:rsidR="004D6006" w:rsidRPr="00891C08" w14:paraId="10DBA7D1" w14:textId="77777777" w:rsidTr="003571A1">
        <w:tc>
          <w:tcPr>
            <w:tcW w:w="1582" w:type="dxa"/>
            <w:tcBorders>
              <w:left w:val="nil"/>
              <w:right w:val="dotted" w:sz="4" w:space="0" w:color="auto"/>
            </w:tcBorders>
            <w:shd w:val="clear" w:color="auto" w:fill="auto"/>
          </w:tcPr>
          <w:p w14:paraId="3E2ABB8E" w14:textId="77777777" w:rsidR="004D6006" w:rsidRPr="00891C08" w:rsidRDefault="004D6006" w:rsidP="004D6006">
            <w:pPr>
              <w:ind w:firstLine="0"/>
              <w:rPr>
                <w:rFonts w:ascii="Tahoma" w:hAnsi="Tahoma" w:cs="Tahoma"/>
                <w:i/>
                <w:sz w:val="16"/>
                <w:szCs w:val="16"/>
              </w:rPr>
            </w:pPr>
            <w:r w:rsidRPr="00891C08">
              <w:rPr>
                <w:rFonts w:ascii="Tahoma" w:hAnsi="Tahoma" w:cs="Tahoma"/>
                <w:i/>
                <w:sz w:val="16"/>
                <w:szCs w:val="16"/>
              </w:rPr>
              <w:t>Дополнительные условия</w:t>
            </w:r>
          </w:p>
          <w:p w14:paraId="3D56A4D3" w14:textId="379A869B" w:rsidR="00EB1A61" w:rsidRPr="00891C08" w:rsidRDefault="00EB1A61" w:rsidP="004D6006">
            <w:pPr>
              <w:ind w:firstLine="0"/>
              <w:rPr>
                <w:rFonts w:ascii="Tahoma" w:hAnsi="Tahoma" w:cs="Tahoma"/>
                <w:sz w:val="16"/>
                <w:szCs w:val="16"/>
              </w:rPr>
            </w:pPr>
          </w:p>
        </w:tc>
        <w:tc>
          <w:tcPr>
            <w:tcW w:w="7513" w:type="dxa"/>
            <w:tcBorders>
              <w:left w:val="dotted" w:sz="4" w:space="0" w:color="auto"/>
            </w:tcBorders>
            <w:shd w:val="clear" w:color="auto" w:fill="F2F2F2"/>
          </w:tcPr>
          <w:p w14:paraId="3FFE10EA" w14:textId="62989D8A" w:rsidR="004D6006" w:rsidRPr="00891C08" w:rsidRDefault="004D600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Pr="00891C08">
              <w:rPr>
                <w:rFonts w:ascii="Tahoma" w:hAnsi="Tahoma" w:cs="Tahoma"/>
                <w:sz w:val="20"/>
                <w:lang w:eastAsia="ru-RU"/>
              </w:rPr>
              <w:t xml:space="preserve"> </w:t>
            </w:r>
          </w:p>
        </w:tc>
      </w:tr>
    </w:tbl>
    <w:p w14:paraId="21F1F028" w14:textId="73F6DE6E" w:rsidR="00B210EE" w:rsidRPr="00891C08" w:rsidRDefault="00B210EE" w:rsidP="00B210EE">
      <w:pPr>
        <w:pStyle w:val="afff6"/>
        <w:rPr>
          <w:color w:val="FF0000"/>
        </w:rPr>
      </w:pPr>
      <w:r w:rsidRPr="00891C08">
        <w:t xml:space="preserve">Заказчик осуществляет указанные в разделе «Порядок </w:t>
      </w:r>
      <w:r w:rsidR="00E5140E"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r w:rsidR="00E5140E" w:rsidRPr="00891C08">
        <w:t xml:space="preserve"> </w:t>
      </w:r>
      <w:r w:rsidR="00AB4DD9" w:rsidRPr="00891C08">
        <w:rPr>
          <w:color w:val="FF0000"/>
        </w:rPr>
        <w:t>]</w:t>
      </w:r>
    </w:p>
    <w:p w14:paraId="7E61B5C7" w14:textId="60C01606" w:rsidR="009F7174" w:rsidRPr="00891C08" w:rsidRDefault="00AB4DD9" w:rsidP="00B210EE">
      <w:pPr>
        <w:pStyle w:val="afff6"/>
      </w:pPr>
      <w:r w:rsidRPr="00891C08">
        <w:rPr>
          <w:color w:val="FF0000"/>
        </w:rPr>
        <w:t>]</w:t>
      </w:r>
    </w:p>
    <w:p w14:paraId="0EAFF93C" w14:textId="401F4382" w:rsidR="00661EDB" w:rsidRPr="007074EB" w:rsidRDefault="00AB4DD9" w:rsidP="00305BB4">
      <w:pPr>
        <w:pStyle w:val="afff6"/>
      </w:pPr>
      <w:r w:rsidRPr="00AC2F8B">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0A6DA733"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891C08">
        <w:t>исполнения обязательств</w:t>
      </w:r>
      <w:r w:rsidR="002914C0" w:rsidRPr="00891C08">
        <w:t xml:space="preserve"> </w:t>
      </w:r>
      <w:bookmarkStart w:id="14" w:name="_Ref161135065"/>
      <w:r w:rsidRPr="00891C08">
        <w:rPr>
          <w:color w:val="FF0000"/>
        </w:rPr>
        <w:t>]</w:t>
      </w:r>
      <w:r w:rsidR="004C5378" w:rsidRPr="00891C08">
        <w:t xml:space="preserve"> </w:t>
      </w:r>
      <w:r w:rsidR="004C5378" w:rsidRPr="00891C08">
        <w:rPr>
          <w:rStyle w:val="ad"/>
        </w:rPr>
        <w:footnoteReference w:id="97"/>
      </w:r>
      <w:bookmarkEnd w:id="14"/>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AE62AC2" w14:textId="7EE7C5D1" w:rsidR="004C5378" w:rsidRPr="00891C08" w:rsidRDefault="004C5378" w:rsidP="00544B36">
      <w:pPr>
        <w:pStyle w:val="afff6"/>
      </w:pPr>
      <w:r w:rsidRPr="00891C08">
        <w:lastRenderedPageBreak/>
        <w:t xml:space="preserve">- имеющую срок действия, истекающий не ранее конечного срока </w:t>
      </w:r>
      <w:r w:rsidR="00F6467E" w:rsidRPr="00891C08">
        <w:t>выполнения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r w:rsidR="00AB4DD9" w:rsidRPr="00891C08">
        <w:rPr>
          <w:color w:val="FF0000"/>
        </w:rPr>
        <w:t>[</w:t>
      </w:r>
      <w:r w:rsidR="00343762" w:rsidRPr="00891C08">
        <w:t xml:space="preserve"> </w:t>
      </w:r>
      <w:r w:rsidR="00A75DD4" w:rsidRPr="00891C08">
        <w:t>65 р.д.</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р.д. </w:t>
      </w:r>
      <w:r w:rsidR="00AB4DD9" w:rsidRPr="00891C08">
        <w:rPr>
          <w:color w:val="FF0000"/>
        </w:rPr>
        <w:t>]</w:t>
      </w:r>
      <w:r w:rsidR="00A75DD4" w:rsidRPr="00891C08">
        <w:t xml:space="preserve"> </w:t>
      </w:r>
      <w:r w:rsidRPr="00891C08">
        <w:rPr>
          <w:rStyle w:val="ad"/>
        </w:rPr>
        <w:footnoteReference w:id="98"/>
      </w:r>
      <w:r w:rsidR="00857A9E" w:rsidRPr="00891C08">
        <w:t>;</w:t>
      </w:r>
    </w:p>
    <w:p w14:paraId="5960EB56" w14:textId="4B492925" w:rsidR="00857A9E" w:rsidRPr="00891C08" w:rsidRDefault="00AB4DD9" w:rsidP="00544B36">
      <w:pPr>
        <w:pStyle w:val="afff6"/>
      </w:pPr>
      <w:r w:rsidRPr="00891C08">
        <w:rPr>
          <w:color w:val="FF0000"/>
        </w:rPr>
        <w:t>[</w:t>
      </w:r>
      <w:r w:rsidR="00857A9E" w:rsidRPr="00891C08">
        <w:t xml:space="preserve"> - составленную по форме «Независимая гарантия </w:t>
      </w:r>
      <w:r w:rsidR="00D64BCE" w:rsidRPr="00891C08">
        <w:t>возврата авансового платежа</w:t>
      </w:r>
      <w:r w:rsidR="00857A9E" w:rsidRPr="00891C08">
        <w:t xml:space="preserve">». </w:t>
      </w:r>
      <w:r w:rsidRPr="00891C08">
        <w:rPr>
          <w:color w:val="FF0000"/>
        </w:rPr>
        <w:t>]</w:t>
      </w:r>
      <w:r w:rsidR="00D64BCE" w:rsidRPr="00891C08">
        <w:rPr>
          <w:color w:val="FF0000"/>
        </w:rPr>
        <w:t xml:space="preserve"> </w:t>
      </w:r>
      <w:r w:rsidR="00D64BCE" w:rsidRPr="00891C08">
        <w:rPr>
          <w:rStyle w:val="ad"/>
        </w:rPr>
        <w:footnoteReference w:id="99"/>
      </w:r>
    </w:p>
    <w:p w14:paraId="4BF4AC9C" w14:textId="50BC5FC9" w:rsidR="005258BA" w:rsidRPr="00891C08" w:rsidRDefault="00AB4DD9" w:rsidP="00ED1D8C">
      <w:pPr>
        <w:pStyle w:val="afff6"/>
      </w:pPr>
      <w:r w:rsidRPr="00891C08">
        <w:rPr>
          <w:color w:val="FF0000"/>
        </w:rPr>
        <w:t>[</w:t>
      </w:r>
    </w:p>
    <w:p w14:paraId="07510E25" w14:textId="67415E61" w:rsidR="00ED1D8C" w:rsidRPr="00891C08" w:rsidRDefault="00AB4DD9" w:rsidP="00ED1D8C">
      <w:pPr>
        <w:pStyle w:val="afff6"/>
      </w:pPr>
      <w:r w:rsidRPr="00891C08">
        <w:rPr>
          <w:color w:val="FF0000"/>
        </w:rPr>
        <w:t>[</w:t>
      </w:r>
      <w:r w:rsidR="00ED1D8C" w:rsidRPr="00891C08">
        <w:t xml:space="preserve"> Независимая гарантия исполнения обязательств обеспечивает надлежащее исполнение Подрядчиком договорных обязательств, </w:t>
      </w:r>
      <w:r w:rsidRPr="00891C08">
        <w:rPr>
          <w:color w:val="FF0000"/>
        </w:rPr>
        <w:t>[</w:t>
      </w:r>
      <w:r w:rsidR="00ED1D8C" w:rsidRPr="00891C08">
        <w:t xml:space="preserve">в том числе в течение гарантийного </w:t>
      </w:r>
      <w:r w:rsidR="003B6459" w:rsidRPr="00891C08">
        <w:t>срока</w:t>
      </w:r>
      <w:r w:rsidRPr="00891C08">
        <w:rPr>
          <w:color w:val="FF0000"/>
        </w:rPr>
        <w:t>]</w:t>
      </w:r>
      <w:r w:rsidR="00ED1D8C" w:rsidRPr="00891C08">
        <w:t xml:space="preserve"> </w:t>
      </w:r>
      <w:r w:rsidR="00ED1D8C" w:rsidRPr="00891C08">
        <w:rPr>
          <w:color w:val="FF0000"/>
          <w:vertAlign w:val="superscript"/>
        </w:rPr>
        <w:footnoteReference w:id="100"/>
      </w:r>
      <w:r w:rsidR="00ED1D8C" w:rsidRPr="00891C08">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 </w:t>
      </w:r>
      <w:r w:rsidRPr="00891C08">
        <w:rPr>
          <w:color w:val="FF0000"/>
        </w:rPr>
        <w:t>]</w:t>
      </w:r>
    </w:p>
    <w:p w14:paraId="27E3C114" w14:textId="6E4FDBC1" w:rsidR="00ED1D8C" w:rsidRPr="00891C08" w:rsidRDefault="00ED1D8C" w:rsidP="00ED1D8C">
      <w:pPr>
        <w:pStyle w:val="afff6"/>
      </w:pPr>
      <w:r w:rsidRPr="00891C08">
        <w:t xml:space="preserve">Форма независимой гарантии исполнения обязательств по договору должна соответствовать форме: </w:t>
      </w:r>
      <w:r w:rsidR="00AB4DD9" w:rsidRPr="00891C08">
        <w:rPr>
          <w:color w:val="FF0000"/>
        </w:rPr>
        <w:t>[</w:t>
      </w:r>
      <w:r w:rsidRPr="00891C08">
        <w:t xml:space="preserve"> «Независимая гарантия исполнения обязательств (с авансом)»</w:t>
      </w:r>
      <w:r w:rsidR="00AB4DD9" w:rsidRPr="00891C08">
        <w:rPr>
          <w:color w:val="FF0000"/>
        </w:rPr>
        <w:t>]</w:t>
      </w:r>
      <w:r w:rsidRPr="00891C08">
        <w:t xml:space="preserve"> </w:t>
      </w:r>
      <w:r w:rsidRPr="00891C08">
        <w:rPr>
          <w:color w:val="FF0000"/>
        </w:rPr>
        <w:t>/</w:t>
      </w:r>
      <w:r w:rsidR="009904DF" w:rsidRPr="00891C08">
        <w:rPr>
          <w:color w:val="FF0000"/>
        </w:rPr>
        <w:t xml:space="preserve"> </w:t>
      </w:r>
      <w:r w:rsidR="00AB4DD9" w:rsidRPr="00891C08">
        <w:rPr>
          <w:color w:val="FF0000"/>
        </w:rPr>
        <w:t>[</w:t>
      </w:r>
      <w:r w:rsidRPr="00891C08">
        <w:t xml:space="preserve"> «Независимая гарантия исполнения обязательств с авансом и исполнения обязательств в гарантийный </w:t>
      </w:r>
      <w:r w:rsidR="003B6459" w:rsidRPr="00891C08">
        <w:t>срок</w:t>
      </w:r>
      <w:r w:rsidRPr="00891C08">
        <w:t>»</w:t>
      </w:r>
      <w:r w:rsidR="00895420" w:rsidRPr="00891C08">
        <w:t xml:space="preserve"> </w:t>
      </w:r>
      <w:r w:rsidR="00AB4DD9" w:rsidRPr="00891C08">
        <w:rPr>
          <w:color w:val="FF0000"/>
        </w:rPr>
        <w:t>]</w:t>
      </w:r>
      <w:r w:rsidR="009904DF" w:rsidRPr="00891C08">
        <w:t>.</w:t>
      </w:r>
    </w:p>
    <w:p w14:paraId="6772D6A2" w14:textId="3AAB21F9" w:rsidR="00ED1D8C" w:rsidRPr="00891C08" w:rsidRDefault="00ED1D8C" w:rsidP="00ED1D8C">
      <w:pPr>
        <w:pStyle w:val="afff6"/>
      </w:pPr>
      <w:r w:rsidRPr="00891C08">
        <w:t>Сумма независимой гарантии может быть уменьшена по мере зач</w:t>
      </w:r>
      <w:r w:rsidR="00E75252" w:rsidRPr="00891C08">
        <w:t>ё</w:t>
      </w:r>
      <w:r w:rsidRPr="00891C08">
        <w:t xml:space="preserve">та авансового платежа при получении соответствующего письменного обращения Подрядчика, но не более чем до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006E3B7D" w:rsidRPr="00891C08">
        <w:t>Ц</w:t>
      </w:r>
      <w:r w:rsidR="00295369" w:rsidRPr="00891C08">
        <w:t>ены Договора</w:t>
      </w:r>
      <w:r w:rsidRPr="00891C08">
        <w:t xml:space="preserve"> </w:t>
      </w:r>
      <w:r w:rsidR="00AB4DD9" w:rsidRPr="00891C08">
        <w:rPr>
          <w:color w:val="FF0000"/>
        </w:rPr>
        <w:t>[</w:t>
      </w:r>
      <w:r w:rsidR="002914C0" w:rsidRPr="00891C08">
        <w:rPr>
          <w:color w:val="FF0000"/>
        </w:rPr>
        <w:t xml:space="preserve"> </w:t>
      </w:r>
      <w:r w:rsidRPr="00891C08">
        <w:t>с учетом НДС</w:t>
      </w:r>
      <w:r w:rsidR="002914C0" w:rsidRPr="00891C08">
        <w:t xml:space="preserve"> </w:t>
      </w:r>
      <w:r w:rsidR="00AB4DD9" w:rsidRPr="00891C08">
        <w:rPr>
          <w:color w:val="FF0000"/>
        </w:rPr>
        <w:t>]</w:t>
      </w:r>
      <w:r w:rsidR="00E75252" w:rsidRPr="00891C08">
        <w:t>.</w:t>
      </w:r>
    </w:p>
    <w:p w14:paraId="3BA0F1CC" w14:textId="4A589E50" w:rsidR="00ED1D8C" w:rsidRPr="00891C08" w:rsidRDefault="00ED1D8C" w:rsidP="00ED1D8C">
      <w:pPr>
        <w:pStyle w:val="afff6"/>
      </w:pPr>
      <w:r w:rsidRPr="00891C08">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Pr="00891C08">
        <w:t>Цены Договора</w:t>
      </w:r>
      <w:r w:rsidR="00BB2133" w:rsidRPr="00891C08">
        <w:t xml:space="preserve">. </w:t>
      </w:r>
      <w:r w:rsidR="00AB4DD9" w:rsidRPr="00891C08">
        <w:rPr>
          <w:color w:val="FF0000"/>
        </w:rPr>
        <w:t>]</w:t>
      </w:r>
      <w:r w:rsidRPr="001879D9">
        <w:fldChar w:fldCharType="begin"/>
      </w:r>
      <w:r w:rsidRPr="00891C08">
        <w:instrText xml:space="preserve"> NOTEREF _Ref161135065 \f \h  \* MERGEFORMAT </w:instrText>
      </w:r>
      <w:r w:rsidRPr="001879D9">
        <w:fldChar w:fldCharType="separate"/>
      </w:r>
      <w:r w:rsidRPr="00891C08">
        <w:rPr>
          <w:vertAlign w:val="superscript"/>
        </w:rPr>
        <w:t>51</w:t>
      </w:r>
      <w:r w:rsidRPr="001879D9">
        <w:fldChar w:fldCharType="end"/>
      </w:r>
    </w:p>
    <w:p w14:paraId="26AE5E3A" w14:textId="44BE2ED1" w:rsidR="00ED1D8C" w:rsidRPr="00891C08" w:rsidRDefault="00AB4DD9" w:rsidP="00544B36">
      <w:pPr>
        <w:pStyle w:val="afff6"/>
      </w:pPr>
      <w:r w:rsidRPr="00891C08">
        <w:rPr>
          <w:color w:val="FF0000"/>
        </w:rPr>
        <w:t>]</w:t>
      </w:r>
      <w:r w:rsidR="005258BA" w:rsidRPr="00891C08">
        <w:t xml:space="preserve"> </w:t>
      </w:r>
      <w:r w:rsidR="005258BA" w:rsidRPr="00891C08">
        <w:rPr>
          <w:rStyle w:val="ad"/>
        </w:rPr>
        <w:footnoteReference w:id="101"/>
      </w:r>
    </w:p>
    <w:p w14:paraId="15AA8071" w14:textId="4F16D3E7"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подписания Сторонами Договора,</w:t>
      </w:r>
    </w:p>
    <w:p w14:paraId="3CEAF6C0" w14:textId="055377D1"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E93B68E" w14:textId="0D2F879F" w:rsidR="00D64BCE"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r w:rsidR="00AB4DD9" w:rsidRPr="00891C08">
        <w:rPr>
          <w:color w:val="FF0000"/>
        </w:rPr>
        <w:t>[</w:t>
      </w:r>
      <w:r w:rsidR="009E2BC5" w:rsidRPr="00891C08">
        <w:t xml:space="preserve"> </w:t>
      </w:r>
      <w:r w:rsidRPr="00891C08">
        <w:t xml:space="preserve">45 р.д.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р.д. </w:t>
      </w:r>
      <w:r w:rsidR="00AB4DD9" w:rsidRPr="00891C08">
        <w:rPr>
          <w:color w:val="FF0000"/>
        </w:rPr>
        <w:t>]</w:t>
      </w:r>
      <w:r w:rsidR="009E2BC5" w:rsidRPr="00891C08">
        <w:t xml:space="preserve"> </w:t>
      </w:r>
      <w:r w:rsidR="009E2BC5" w:rsidRPr="00891C08">
        <w:rPr>
          <w:rStyle w:val="ad"/>
        </w:rPr>
        <w:footnoteReference w:id="102"/>
      </w:r>
      <w:r w:rsidR="00D64BCE" w:rsidRPr="00891C08">
        <w:t>;</w:t>
      </w:r>
    </w:p>
    <w:p w14:paraId="1D09096E" w14:textId="0F4F6997" w:rsidR="004C5378" w:rsidRPr="00891C08" w:rsidRDefault="00AB4DD9" w:rsidP="00544B36">
      <w:pPr>
        <w:pStyle w:val="afff6"/>
      </w:pPr>
      <w:r w:rsidRPr="00891C08">
        <w:rPr>
          <w:color w:val="FF0000"/>
        </w:rPr>
        <w:t>[</w:t>
      </w:r>
      <w:r w:rsidR="00D64BCE" w:rsidRPr="00891C08">
        <w:t xml:space="preserve"> - составленную по форме «Независимая гарантия исполнения обязательств». </w:t>
      </w:r>
      <w:r w:rsidRPr="00891C08">
        <w:rPr>
          <w:color w:val="FF0000"/>
        </w:rPr>
        <w:t>]</w:t>
      </w:r>
      <w:r w:rsidR="00107BA6" w:rsidRPr="00891C08">
        <w:rPr>
          <w:color w:val="FF0000"/>
        </w:rPr>
        <w:t xml:space="preserve"> </w:t>
      </w:r>
      <w:r w:rsidR="00107BA6" w:rsidRPr="00891C08">
        <w:rPr>
          <w:rStyle w:val="ad"/>
        </w:rPr>
        <w:footnoteReference w:id="103"/>
      </w:r>
    </w:p>
    <w:p w14:paraId="03F64730" w14:textId="3ECE9379"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891C08" w:rsidRDefault="00AB4DD9" w:rsidP="00576AD5">
      <w:pPr>
        <w:pStyle w:val="afff6"/>
      </w:pPr>
      <w:r w:rsidRPr="00891C08">
        <w:rPr>
          <w:color w:val="FF0000"/>
        </w:rPr>
        <w:t>[</w:t>
      </w:r>
      <w:r w:rsidR="00576AD5" w:rsidRPr="00891C08">
        <w:t xml:space="preserve"> Форма независимой гарантии исполнения обязательств по договору должна соответствовать форме: </w:t>
      </w:r>
      <w:r w:rsidRPr="00891C08">
        <w:rPr>
          <w:color w:val="FF0000"/>
        </w:rPr>
        <w:t>[</w:t>
      </w:r>
      <w:r w:rsidR="00576AD5" w:rsidRPr="00891C08">
        <w:t xml:space="preserve"> «Независимая гарантия исполнения обязательств (без аванса)» </w:t>
      </w:r>
      <w:r w:rsidRPr="00891C08">
        <w:rPr>
          <w:color w:val="FF0000"/>
        </w:rPr>
        <w:t>]</w:t>
      </w:r>
      <w:r w:rsidR="00576AD5" w:rsidRPr="00891C08">
        <w:rPr>
          <w:color w:val="FF0000"/>
        </w:rPr>
        <w:t xml:space="preserve"> / </w:t>
      </w:r>
      <w:r w:rsidRPr="00891C08">
        <w:rPr>
          <w:color w:val="FF0000"/>
        </w:rPr>
        <w:t>[</w:t>
      </w:r>
      <w:r w:rsidR="00576AD5" w:rsidRPr="00891C08">
        <w:rPr>
          <w:color w:val="FF0000"/>
        </w:rPr>
        <w:t xml:space="preserve"> </w:t>
      </w:r>
      <w:r w:rsidR="00A859DA" w:rsidRPr="00891C08">
        <w:t>«</w:t>
      </w:r>
      <w:r w:rsidR="00576AD5"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A859DA" w:rsidRPr="00891C08">
        <w:t>»</w:t>
      </w:r>
      <w:r w:rsidR="00576AD5" w:rsidRPr="00891C08">
        <w:t xml:space="preserve"> </w:t>
      </w:r>
      <w:r w:rsidRPr="00891C08">
        <w:rPr>
          <w:color w:val="FF0000"/>
        </w:rPr>
        <w:t>]</w:t>
      </w:r>
      <w:r w:rsidR="00576AD5" w:rsidRPr="00891C08">
        <w:rPr>
          <w:vertAlign w:val="superscript"/>
        </w:rPr>
        <w:t xml:space="preserve"> </w:t>
      </w:r>
      <w:r w:rsidR="00576AD5" w:rsidRPr="00891C08">
        <w:t>.</w:t>
      </w:r>
      <w:r w:rsidRPr="00891C08">
        <w:rPr>
          <w:color w:val="FF0000"/>
        </w:rPr>
        <w:t>]</w:t>
      </w:r>
      <w:r w:rsidR="00A859DA" w:rsidRPr="00891C08">
        <w:t xml:space="preserve"> </w:t>
      </w:r>
      <w:r w:rsidR="00576AD5" w:rsidRPr="00891C08">
        <w:rPr>
          <w:color w:val="FF0000"/>
          <w:vertAlign w:val="superscript"/>
        </w:rPr>
        <w:footnoteReference w:id="104"/>
      </w:r>
    </w:p>
    <w:p w14:paraId="0E06A7AA" w14:textId="5089A8EE" w:rsidR="004C5378" w:rsidRPr="00891C08" w:rsidRDefault="00AB4DD9" w:rsidP="00544B36">
      <w:pPr>
        <w:pStyle w:val="a0"/>
      </w:pPr>
      <w:r w:rsidRPr="00891C08">
        <w:rPr>
          <w:color w:val="FF0000"/>
        </w:rPr>
        <w:lastRenderedPageBreak/>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р.д.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r w:rsidR="00AB4DD9" w:rsidRPr="00891C08">
        <w:rPr>
          <w:color w:val="FF0000"/>
        </w:rPr>
        <w:t>[</w:t>
      </w:r>
      <w:r w:rsidR="00BD7337" w:rsidRPr="00891C08">
        <w:t xml:space="preserve"> по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2F9539F5"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Pr="00891C08">
        <w:t>включая НДС</w:t>
      </w:r>
      <w:r w:rsidR="00AB4DD9" w:rsidRPr="00891C08">
        <w:rPr>
          <w:color w:val="FF0000"/>
        </w:rPr>
        <w:t>]</w:t>
      </w:r>
      <w:r w:rsidRPr="00891C08">
        <w:t>,</w:t>
      </w:r>
    </w:p>
    <w:p w14:paraId="118596BA" w14:textId="526AD66B"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r w:rsidR="00AB4DD9" w:rsidRPr="00891C08">
        <w:rPr>
          <w:color w:val="FF0000"/>
        </w:rPr>
        <w:t>[</w:t>
      </w:r>
      <w:r w:rsidR="00335F29" w:rsidRPr="00891C08">
        <w:t xml:space="preserve"> </w:t>
      </w:r>
      <w:r w:rsidRPr="00891C08">
        <w:t>45 р.д.</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р.д. </w:t>
      </w:r>
      <w:r w:rsidR="00AB4DD9" w:rsidRPr="00891C08">
        <w:rPr>
          <w:color w:val="FF0000"/>
        </w:rPr>
        <w:t>]</w:t>
      </w:r>
      <w:r w:rsidR="00335F29" w:rsidRPr="00891C08">
        <w:t xml:space="preserve"> </w:t>
      </w:r>
      <w:r w:rsidR="00AB4DD9" w:rsidRPr="00891C08">
        <w:rPr>
          <w:color w:val="FF0000"/>
        </w:rPr>
        <w:t>]</w:t>
      </w:r>
      <w:r w:rsidR="00107BA6" w:rsidRPr="00891C08">
        <w:t>;</w:t>
      </w:r>
    </w:p>
    <w:p w14:paraId="366F14A4" w14:textId="7D3201DF" w:rsidR="00107BA6" w:rsidRPr="00891C08" w:rsidRDefault="00AB4DD9" w:rsidP="00544B36">
      <w:pPr>
        <w:pStyle w:val="afff6"/>
        <w:rPr>
          <w:color w:val="FF0000"/>
        </w:rPr>
      </w:pPr>
      <w:r w:rsidRPr="00891C08">
        <w:rPr>
          <w:color w:val="FF0000"/>
        </w:rPr>
        <w:t>[</w:t>
      </w:r>
      <w:r w:rsidR="00107BA6" w:rsidRPr="00891C08">
        <w:rPr>
          <w:color w:val="FF0000"/>
        </w:rPr>
        <w:t xml:space="preserve"> </w:t>
      </w:r>
      <w:r w:rsidR="00107BA6" w:rsidRPr="00891C08">
        <w:t xml:space="preserve">- составляется по форме «Независимая гарантия исполнения обязательств в гарантийный </w:t>
      </w:r>
      <w:r w:rsidR="00355B8F" w:rsidRPr="00891C08">
        <w:t>срок</w:t>
      </w:r>
      <w:r w:rsidR="00107BA6" w:rsidRPr="00891C08">
        <w:t>»</w:t>
      </w:r>
      <w:r w:rsidR="00107BA6" w:rsidRPr="00891C08">
        <w:rPr>
          <w:color w:val="FF0000"/>
        </w:rPr>
        <w:t xml:space="preserve"> </w:t>
      </w:r>
      <w:r w:rsidRPr="00891C08">
        <w:rPr>
          <w:color w:val="FF0000"/>
        </w:rPr>
        <w:t>]</w:t>
      </w:r>
      <w:r w:rsidR="00107BA6" w:rsidRPr="00891C08">
        <w:rPr>
          <w:color w:val="FF0000"/>
        </w:rPr>
        <w:t xml:space="preserve">. </w:t>
      </w:r>
      <w:r w:rsidR="00107BA6" w:rsidRPr="00891C08">
        <w:rPr>
          <w:rStyle w:val="ad"/>
        </w:rPr>
        <w:footnoteReference w:id="105"/>
      </w:r>
    </w:p>
    <w:p w14:paraId="6682D258" w14:textId="659BD3CF" w:rsidR="001E2178" w:rsidRPr="00891C08" w:rsidRDefault="00AB4DD9" w:rsidP="001E2178">
      <w:pPr>
        <w:pStyle w:val="afff6"/>
      </w:pPr>
      <w:r w:rsidRPr="00891C08">
        <w:rPr>
          <w:color w:val="FF0000"/>
        </w:rPr>
        <w:t>[</w:t>
      </w:r>
      <w:r w:rsidR="001E2178" w:rsidRPr="00891C08">
        <w:t xml:space="preserve"> Форма независимой гарантии исполнения обязательств в гарантийный </w:t>
      </w:r>
      <w:r w:rsidR="003B6459" w:rsidRPr="00891C08">
        <w:t>срок</w:t>
      </w:r>
      <w:r w:rsidR="001E2178" w:rsidRPr="00891C08">
        <w:t xml:space="preserve"> должна соответствовать форме: </w:t>
      </w:r>
      <w:r w:rsidRPr="00891C08">
        <w:rPr>
          <w:color w:val="FF0000"/>
        </w:rPr>
        <w:t>[</w:t>
      </w:r>
      <w:r w:rsidR="001E2178" w:rsidRPr="00891C08">
        <w:t xml:space="preserve"> «Независимая гарантия исполнения обязательств в гарант</w:t>
      </w:r>
      <w:r w:rsidR="00517CA7" w:rsidRPr="00891C08">
        <w:t>ийный</w:t>
      </w:r>
      <w:r w:rsidR="001E2178" w:rsidRPr="00891C08">
        <w:t xml:space="preserve"> </w:t>
      </w:r>
      <w:r w:rsidR="003B6459" w:rsidRPr="00891C08">
        <w:t>срок</w:t>
      </w:r>
      <w:r w:rsidR="001E2178" w:rsidRPr="00891C08">
        <w:t xml:space="preserve">» </w:t>
      </w:r>
      <w:r w:rsidRPr="00891C08">
        <w:rPr>
          <w:color w:val="FF0000"/>
        </w:rPr>
        <w:t>]</w:t>
      </w:r>
      <w:r w:rsidR="001E2178" w:rsidRPr="00891C08">
        <w:rPr>
          <w:color w:val="FF0000"/>
        </w:rPr>
        <w:t xml:space="preserve"> / </w:t>
      </w:r>
      <w:r w:rsidRPr="00891C08">
        <w:rPr>
          <w:color w:val="FF0000"/>
        </w:rPr>
        <w:t>[</w:t>
      </w:r>
      <w:r w:rsidR="00517CA7" w:rsidRPr="00891C08">
        <w:rPr>
          <w:color w:val="FF0000"/>
        </w:rPr>
        <w:t xml:space="preserve"> </w:t>
      </w:r>
      <w:r w:rsidR="00517CA7" w:rsidRPr="00891C08">
        <w:t>«</w:t>
      </w:r>
      <w:r w:rsidR="001E2178"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517CA7" w:rsidRPr="00891C08">
        <w:t xml:space="preserve">» </w:t>
      </w:r>
      <w:r w:rsidRPr="00891C08">
        <w:rPr>
          <w:color w:val="FF0000"/>
        </w:rPr>
        <w:t>]</w:t>
      </w:r>
      <w:r w:rsidR="001E2178" w:rsidRPr="00891C08">
        <w:rPr>
          <w:color w:val="FF0000"/>
        </w:rPr>
        <w:t xml:space="preserve"> / </w:t>
      </w:r>
      <w:r w:rsidRPr="00891C08">
        <w:rPr>
          <w:color w:val="FF0000"/>
        </w:rPr>
        <w:t>[</w:t>
      </w:r>
      <w:r w:rsidR="001E2178" w:rsidRPr="00891C08">
        <w:rPr>
          <w:color w:val="FF0000"/>
        </w:rPr>
        <w:t xml:space="preserve"> </w:t>
      </w:r>
      <w:r w:rsidR="001E2178" w:rsidRPr="00891C08">
        <w:t xml:space="preserve">«Независимая гарантия исполнения обязательств с авансом и исполнения обязательств в гарантийный </w:t>
      </w:r>
      <w:r w:rsidR="003B6459" w:rsidRPr="00891C08">
        <w:t>срок</w:t>
      </w:r>
      <w:r w:rsidR="001E2178" w:rsidRPr="00891C08">
        <w:t xml:space="preserve">» </w:t>
      </w:r>
      <w:r w:rsidRPr="00891C08">
        <w:rPr>
          <w:color w:val="FF0000"/>
        </w:rPr>
        <w:t>]</w:t>
      </w:r>
      <w:r w:rsidR="009404DA" w:rsidRPr="00891C08">
        <w:t>.</w:t>
      </w:r>
      <w:r w:rsidR="001E2178" w:rsidRPr="00891C08">
        <w:rPr>
          <w:vertAlign w:val="superscript"/>
        </w:rPr>
        <w:t xml:space="preserve"> </w:t>
      </w:r>
      <w:r w:rsidR="001E2178" w:rsidRPr="00891C08">
        <w:rPr>
          <w:color w:val="FF0000"/>
          <w:vertAlign w:val="superscript"/>
        </w:rPr>
        <w:footnoteReference w:id="106"/>
      </w:r>
    </w:p>
    <w:p w14:paraId="4CF40595" w14:textId="261996E6" w:rsidR="004C5378" w:rsidRPr="00891C08" w:rsidRDefault="00AB4DD9" w:rsidP="002C7D7A">
      <w:pPr>
        <w:pStyle w:val="afff6"/>
        <w:rPr>
          <w:color w:val="FF0000"/>
        </w:rPr>
      </w:pPr>
      <w:r w:rsidRPr="00891C08">
        <w:rPr>
          <w:color w:val="FF0000"/>
        </w:rPr>
        <w:t>]</w:t>
      </w:r>
    </w:p>
    <w:p w14:paraId="1D487323" w14:textId="3EBEC235" w:rsidR="00E57B33" w:rsidRPr="00305BB4" w:rsidRDefault="00AB4DD9">
      <w:pPr>
        <w:pStyle w:val="a"/>
        <w:numPr>
          <w:ilvl w:val="0"/>
          <w:numId w:val="0"/>
        </w:numPr>
        <w:ind w:left="851"/>
        <w:rPr>
          <w:b w:val="0"/>
          <w:color w:val="FF0000"/>
        </w:rPr>
      </w:pPr>
      <w:r w:rsidRPr="00305BB4">
        <w:rPr>
          <w:b w:val="0"/>
          <w:color w:val="FF0000"/>
        </w:rPr>
        <w:t>[</w:t>
      </w:r>
    </w:p>
    <w:p w14:paraId="49955FE0" w14:textId="4FC4A53D" w:rsidR="00E57B33" w:rsidRPr="00891C08" w:rsidRDefault="00E57B33">
      <w:pPr>
        <w:pStyle w:val="a"/>
      </w:pPr>
      <w:r w:rsidRPr="00891C08">
        <w:t>ОБЕСПЕЧИТЕЛЬНЫЙ ПЛАТЁЖ</w:t>
      </w:r>
    </w:p>
    <w:p w14:paraId="028C01D9" w14:textId="40937FFB" w:rsidR="00E57B33" w:rsidRPr="00891C08" w:rsidRDefault="00E57B33" w:rsidP="003571A1">
      <w:pPr>
        <w:pStyle w:val="a0"/>
      </w:pPr>
      <w:r w:rsidRPr="00891C08">
        <w:t xml:space="preserve">Подрядчик до заключения Договора </w:t>
      </w:r>
      <w:r w:rsidR="007E1666" w:rsidRPr="00891C08">
        <w:t>передал Заказчику</w:t>
      </w:r>
      <w:r w:rsidRPr="00891C08">
        <w:t xml:space="preserve"> </w:t>
      </w:r>
      <w:r w:rsidR="007E1666" w:rsidRPr="00891C08">
        <w:t xml:space="preserve">денежные средства в размере </w:t>
      </w:r>
      <w:r w:rsidR="00AB4DD9" w:rsidRPr="00891C08">
        <w:rPr>
          <w:bCs/>
          <w:color w:val="FF0000"/>
          <w:u w:color="FF0000"/>
        </w:rPr>
        <w:t>[</w:t>
      </w:r>
      <w:r w:rsidR="007E1666" w:rsidRPr="00891C08">
        <w:rPr>
          <w:bCs/>
        </w:rPr>
        <w:t>•</w:t>
      </w:r>
      <w:r w:rsidR="00AB4DD9" w:rsidRPr="00891C08">
        <w:rPr>
          <w:bCs/>
          <w:color w:val="FF0000"/>
        </w:rPr>
        <w:t>]</w:t>
      </w:r>
      <w:r w:rsidR="00B141A8" w:rsidRPr="00891C08">
        <w:rPr>
          <w:bCs/>
          <w:color w:val="FF0000"/>
        </w:rPr>
        <w:t xml:space="preserve"> </w:t>
      </w:r>
      <w:r w:rsidR="00B141A8" w:rsidRPr="00891C08">
        <w:rPr>
          <w:rStyle w:val="ad"/>
          <w:bCs/>
        </w:rPr>
        <w:footnoteReference w:id="107"/>
      </w:r>
      <w:r w:rsidR="00123A0D" w:rsidRPr="00891C08">
        <w:rPr>
          <w:bCs/>
          <w:color w:val="FF0000"/>
        </w:rPr>
        <w:t xml:space="preserve"> </w:t>
      </w:r>
      <w:r w:rsidR="007E1666" w:rsidRPr="00891C08">
        <w:t xml:space="preserve">в </w:t>
      </w:r>
      <w:r w:rsidRPr="00891C08">
        <w:t>обеспечение исполнения Договора на весь срок действия Договора.</w:t>
      </w:r>
    </w:p>
    <w:p w14:paraId="502FA3C5" w14:textId="6A1A4FD5" w:rsidR="00E57B33" w:rsidRPr="00891C08" w:rsidRDefault="00E57B33" w:rsidP="003571A1">
      <w:pPr>
        <w:pStyle w:val="a0"/>
      </w:pPr>
      <w:r w:rsidRPr="00891C08">
        <w:t>Заказчик удовлетворяет за сч</w:t>
      </w:r>
      <w:r w:rsidR="007E1666" w:rsidRPr="00891C08">
        <w:t>ё</w:t>
      </w:r>
      <w:r w:rsidRPr="00891C08">
        <w:t xml:space="preserve">т </w:t>
      </w:r>
      <w:r w:rsidR="006A44B2" w:rsidRPr="00891C08">
        <w:t>о</w:t>
      </w:r>
      <w:r w:rsidRPr="00891C08">
        <w:t>беспечительного платежа свои требования к Подрядчику, в т</w:t>
      </w:r>
      <w:r w:rsidR="004D4E15" w:rsidRPr="00891C08">
        <w:t xml:space="preserve">ом </w:t>
      </w:r>
      <w:r w:rsidRPr="00891C08">
        <w:t>ч</w:t>
      </w:r>
      <w:r w:rsidR="004D4E15" w:rsidRPr="00891C08">
        <w:t>исле</w:t>
      </w:r>
      <w:r w:rsidRPr="00891C08">
        <w:t>:</w:t>
      </w:r>
    </w:p>
    <w:p w14:paraId="4EAA906A" w14:textId="7BF6170F" w:rsidR="00E57B33" w:rsidRPr="00891C08" w:rsidRDefault="007E1666" w:rsidP="003571A1">
      <w:pPr>
        <w:pStyle w:val="afff6"/>
      </w:pPr>
      <w:r w:rsidRPr="00891C08">
        <w:t xml:space="preserve">- </w:t>
      </w:r>
      <w:r w:rsidR="00E04A44">
        <w:t xml:space="preserve">о </w:t>
      </w:r>
      <w:r w:rsidR="00E57B33" w:rsidRPr="00891C08">
        <w:t>соразмерном уменьшении Цены Договора;</w:t>
      </w:r>
    </w:p>
    <w:p w14:paraId="007306CE" w14:textId="37C64EC7" w:rsidR="00E57B33" w:rsidRPr="00891C08" w:rsidRDefault="007E1666" w:rsidP="003571A1">
      <w:pPr>
        <w:pStyle w:val="afff6"/>
      </w:pPr>
      <w:r w:rsidRPr="00891C08">
        <w:t xml:space="preserve">- </w:t>
      </w:r>
      <w:r w:rsidR="00E04A44">
        <w:t xml:space="preserve">о </w:t>
      </w:r>
      <w:r w:rsidR="00E57B33" w:rsidRPr="00891C08">
        <w:t xml:space="preserve">возмещении расходов на устранение недостатков; </w:t>
      </w:r>
    </w:p>
    <w:p w14:paraId="57D8CD93" w14:textId="78B61B0B" w:rsidR="00E57B33" w:rsidRPr="00891C08" w:rsidRDefault="007E1666" w:rsidP="003571A1">
      <w:pPr>
        <w:pStyle w:val="afff6"/>
      </w:pPr>
      <w:r w:rsidRPr="00891C08">
        <w:t xml:space="preserve">- </w:t>
      </w:r>
      <w:r w:rsidR="00E04A44">
        <w:t xml:space="preserve">об </w:t>
      </w:r>
      <w:r w:rsidRPr="00891C08">
        <w:t>у</w:t>
      </w:r>
      <w:r w:rsidR="00E57B33" w:rsidRPr="00891C08">
        <w:t>плате неустойки;</w:t>
      </w:r>
    </w:p>
    <w:p w14:paraId="335357D9" w14:textId="05B0F03E" w:rsidR="00E57B33" w:rsidRPr="00891C08" w:rsidRDefault="007E1666" w:rsidP="003571A1">
      <w:pPr>
        <w:pStyle w:val="afff6"/>
      </w:pPr>
      <w:r w:rsidRPr="00891C08">
        <w:t xml:space="preserve">- </w:t>
      </w:r>
      <w:r w:rsidR="00E04A44">
        <w:t xml:space="preserve">о </w:t>
      </w:r>
      <w:r w:rsidR="00E57B33" w:rsidRPr="00891C08">
        <w:t>компенсации убытков.</w:t>
      </w:r>
    </w:p>
    <w:p w14:paraId="45258268" w14:textId="013D7130" w:rsidR="00B36561" w:rsidRPr="00891C08" w:rsidRDefault="00977529" w:rsidP="003571A1">
      <w:pPr>
        <w:pStyle w:val="a0"/>
        <w:rPr>
          <w:color w:val="FF0000"/>
        </w:rPr>
      </w:pPr>
      <w:r w:rsidRPr="00305BB4">
        <w:rPr>
          <w:shd w:val="clear" w:color="auto" w:fill="EDEDED" w:themeFill="accent3" w:themeFillTint="33"/>
          <w:lang w:eastAsia="ru-RU"/>
        </w:rPr>
        <w:t>Обеспечительный платёж выплачивается при надлежащем исполнении Договора:</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36561" w:rsidRPr="00891C08" w14:paraId="3822F368" w14:textId="77777777" w:rsidTr="00AA0924">
        <w:trPr>
          <w:trHeight w:val="280"/>
        </w:trPr>
        <w:tc>
          <w:tcPr>
            <w:tcW w:w="1582" w:type="dxa"/>
            <w:tcBorders>
              <w:left w:val="nil"/>
              <w:right w:val="dotted" w:sz="4" w:space="0" w:color="auto"/>
            </w:tcBorders>
            <w:shd w:val="clear" w:color="auto" w:fill="auto"/>
          </w:tcPr>
          <w:p w14:paraId="619A0C50" w14:textId="77777777" w:rsidR="00B36561" w:rsidRPr="00891C08" w:rsidRDefault="00B36561"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DD74615" w14:textId="77777777" w:rsidR="00B36561" w:rsidRPr="00891C08" w:rsidRDefault="00B36561" w:rsidP="00AA0924">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6A8787B" w14:textId="301CFFC2" w:rsidR="00B36561" w:rsidRPr="00891C08" w:rsidRDefault="00B36561" w:rsidP="00305BB4">
            <w:pPr>
              <w:tabs>
                <w:tab w:val="left" w:pos="1029"/>
                <w:tab w:val="left" w:pos="1418"/>
                <w:tab w:val="left" w:pos="3119"/>
                <w:tab w:val="left" w:pos="7070"/>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B36561" w:rsidRPr="00891C08" w14:paraId="5C193F29" w14:textId="77777777" w:rsidTr="00AA0924">
        <w:trPr>
          <w:trHeight w:val="280"/>
        </w:trPr>
        <w:tc>
          <w:tcPr>
            <w:tcW w:w="1582" w:type="dxa"/>
            <w:tcBorders>
              <w:left w:val="nil"/>
              <w:right w:val="dotted" w:sz="4" w:space="0" w:color="auto"/>
            </w:tcBorders>
            <w:shd w:val="clear" w:color="auto" w:fill="auto"/>
          </w:tcPr>
          <w:p w14:paraId="2FE0A5D6" w14:textId="77777777" w:rsidR="00B36561" w:rsidRPr="00891C08" w:rsidRDefault="00B36561" w:rsidP="00AA0924">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lastRenderedPageBreak/>
              <w:t>Единый платежный день</w:t>
            </w:r>
          </w:p>
          <w:p w14:paraId="5846E067" w14:textId="77777777" w:rsidR="00B36561" w:rsidRPr="00891C08" w:rsidRDefault="00B36561" w:rsidP="00AA0924">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321BAB35" w14:textId="722C3DEC" w:rsidR="00B36561" w:rsidRPr="00891C08" w:rsidRDefault="00AB4DD9" w:rsidP="00305BB4">
            <w:pPr>
              <w:tabs>
                <w:tab w:val="left" w:pos="1029"/>
                <w:tab w:val="left" w:pos="1418"/>
                <w:tab w:val="left" w:pos="3119"/>
                <w:tab w:val="left" w:pos="7070"/>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lang w:eastAsia="ru-RU"/>
              </w:rPr>
              <w:t>в первый (-ую) рабочий (-ую)</w:t>
            </w:r>
            <w:r w:rsidR="00B36561" w:rsidRPr="00891C08">
              <w:rPr>
                <w:rFonts w:ascii="Tahoma" w:eastAsia="Tahoma" w:hAnsi="Tahoma" w:cs="Tahoma"/>
                <w:bCs/>
                <w:sz w:val="20"/>
              </w:rPr>
              <w:t xml:space="preserve"> </w:t>
            </w:r>
            <w:r w:rsidRPr="00891C08">
              <w:rPr>
                <w:rFonts w:ascii="Tahoma" w:eastAsia="Tahoma" w:hAnsi="Tahoma" w:cs="Tahoma"/>
                <w:bCs/>
                <w:color w:val="FF0000"/>
                <w:sz w:val="20"/>
              </w:rPr>
              <w:t>[</w:t>
            </w:r>
            <w:r w:rsidR="00B36561" w:rsidRPr="00891C08">
              <w:rPr>
                <w:rFonts w:ascii="Tahoma" w:eastAsia="Tahoma" w:hAnsi="Tahoma" w:cs="Tahoma"/>
                <w:bCs/>
                <w:sz w:val="20"/>
              </w:rPr>
              <w:t>•</w:t>
            </w:r>
            <w:r w:rsidRPr="00891C08">
              <w:rPr>
                <w:rFonts w:ascii="Tahoma" w:eastAsia="Tahoma" w:hAnsi="Tahoma" w:cs="Tahoma"/>
                <w:bCs/>
                <w:color w:val="FF0000"/>
                <w:sz w:val="20"/>
              </w:rPr>
              <w:t>]</w:t>
            </w:r>
            <w:r w:rsidR="00B36561"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B36561" w:rsidRPr="00891C08">
              <w:rPr>
                <w:rFonts w:ascii="Tahoma" w:eastAsia="Tahoma" w:hAnsi="Tahoma" w:cs="Tahoma"/>
                <w:bCs/>
                <w:color w:val="FF0000"/>
                <w:sz w:val="20"/>
              </w:rPr>
              <w:t xml:space="preserve"> </w:t>
            </w:r>
            <w:r w:rsidR="00B36561" w:rsidRPr="00891C08">
              <w:rPr>
                <w:rStyle w:val="ad"/>
                <w:rFonts w:eastAsia="Tahoma" w:cs="Tahoma"/>
                <w:bCs/>
                <w:lang w:val="en-US"/>
              </w:rPr>
              <w:footnoteReference w:id="108"/>
            </w:r>
          </w:p>
          <w:p w14:paraId="6A83D749" w14:textId="77777777" w:rsidR="00B36561" w:rsidRPr="00891C08" w:rsidRDefault="00B36561" w:rsidP="00305BB4">
            <w:pPr>
              <w:tabs>
                <w:tab w:val="left" w:pos="1029"/>
                <w:tab w:val="left" w:pos="1418"/>
                <w:tab w:val="left" w:pos="3119"/>
                <w:tab w:val="left" w:pos="7070"/>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EE6ECDA" w14:textId="78476E86" w:rsidR="00B36561" w:rsidRPr="00891C08" w:rsidRDefault="00AB4DD9" w:rsidP="00305BB4">
            <w:pPr>
              <w:tabs>
                <w:tab w:val="left" w:pos="1029"/>
                <w:tab w:val="left" w:pos="1418"/>
                <w:tab w:val="left" w:pos="3119"/>
                <w:tab w:val="left" w:pos="7070"/>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B36561" w:rsidRPr="00891C08">
              <w:rPr>
                <w:rFonts w:ascii="Tahoma" w:hAnsi="Tahoma" w:cs="Tahoma"/>
                <w:sz w:val="20"/>
              </w:rPr>
              <w:t>-</w:t>
            </w:r>
            <w:r w:rsidRPr="00891C08">
              <w:rPr>
                <w:rFonts w:ascii="Tahoma" w:hAnsi="Tahoma" w:cs="Tahoma"/>
                <w:color w:val="FF0000"/>
                <w:sz w:val="20"/>
              </w:rPr>
              <w:t>]</w:t>
            </w:r>
            <w:r w:rsidR="00B36561" w:rsidRPr="00891C08">
              <w:rPr>
                <w:rFonts w:ascii="Tahoma" w:hAnsi="Tahoma" w:cs="Tahoma"/>
                <w:color w:val="FF0000"/>
                <w:sz w:val="20"/>
              </w:rPr>
              <w:t xml:space="preserve"> </w:t>
            </w:r>
            <w:r w:rsidR="00B36561" w:rsidRPr="00891C08">
              <w:rPr>
                <w:rStyle w:val="ad"/>
                <w:rFonts w:cs="Tahoma"/>
              </w:rPr>
              <w:footnoteReference w:id="109"/>
            </w:r>
          </w:p>
        </w:tc>
      </w:tr>
      <w:tr w:rsidR="00B36561" w:rsidRPr="00891C08" w14:paraId="1171B3B6" w14:textId="77777777" w:rsidTr="00AA0924">
        <w:tc>
          <w:tcPr>
            <w:tcW w:w="1582" w:type="dxa"/>
            <w:tcBorders>
              <w:top w:val="dotted" w:sz="4" w:space="0" w:color="auto"/>
              <w:left w:val="nil"/>
              <w:bottom w:val="nil"/>
              <w:right w:val="dotted" w:sz="4" w:space="0" w:color="auto"/>
            </w:tcBorders>
            <w:shd w:val="clear" w:color="auto" w:fill="auto"/>
          </w:tcPr>
          <w:p w14:paraId="4F98EB2D"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882EAAD" w14:textId="253C60E8" w:rsidR="00B36561" w:rsidRPr="00891C08" w:rsidRDefault="00AB4DD9" w:rsidP="00305BB4">
            <w:pPr>
              <w:tabs>
                <w:tab w:val="left" w:pos="7070"/>
              </w:tabs>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00B36561" w:rsidRPr="00891C08">
              <w:rPr>
                <w:rStyle w:val="ad"/>
                <w:rFonts w:cs="Tahoma"/>
                <w:iCs/>
                <w:lang w:eastAsia="ru-RU"/>
              </w:rPr>
              <w:footnoteReference w:id="110"/>
            </w:r>
            <w:r w:rsidR="00B36561" w:rsidRPr="00891C08">
              <w:rPr>
                <w:rFonts w:ascii="Tahoma" w:hAnsi="Tahoma" w:cs="Tahoma"/>
                <w:iCs/>
                <w:sz w:val="20"/>
                <w:lang w:eastAsia="ru-RU"/>
              </w:rPr>
              <w:t xml:space="preserve"> </w:t>
            </w:r>
            <w:r w:rsidR="00B36561"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Pr="00891C08">
              <w:rPr>
                <w:rFonts w:ascii="Tahoma" w:hAnsi="Tahoma" w:cs="Tahoma"/>
                <w:color w:val="FF0000"/>
                <w:sz w:val="20"/>
                <w:lang w:eastAsia="ru-RU"/>
              </w:rPr>
              <w:t>[</w:t>
            </w:r>
            <w:r w:rsidR="00B36561" w:rsidRPr="00891C08">
              <w:rPr>
                <w:rFonts w:ascii="Tahoma" w:hAnsi="Tahoma" w:cs="Tahoma"/>
                <w:sz w:val="20"/>
              </w:rPr>
              <w:t xml:space="preserve"> не позднее </w:t>
            </w:r>
            <w:r w:rsidRPr="00891C08">
              <w:rPr>
                <w:rFonts w:ascii="Tahoma" w:hAnsi="Tahoma" w:cs="Tahoma"/>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lang w:eastAsia="ru-RU"/>
              </w:rPr>
              <w:footnoteReference w:id="111"/>
            </w:r>
            <w:r w:rsidR="00B36561" w:rsidRPr="00891C08">
              <w:rPr>
                <w:rFonts w:ascii="Tahoma" w:hAnsi="Tahoma" w:cs="Tahoma"/>
                <w:sz w:val="20"/>
              </w:rPr>
              <w:t xml:space="preserve"> </w:t>
            </w:r>
            <w:r w:rsidRPr="00891C08">
              <w:rPr>
                <w:rFonts w:ascii="Tahoma" w:hAnsi="Tahoma" w:cs="Tahoma"/>
                <w:bCs/>
                <w:color w:val="FF0000"/>
                <w:sz w:val="20"/>
                <w:lang w:eastAsia="ru-RU"/>
              </w:rPr>
              <w:t>[</w:t>
            </w:r>
            <w:r w:rsidR="00B36561" w:rsidRPr="00891C08">
              <w:rPr>
                <w:rFonts w:ascii="Tahoma" w:hAnsi="Tahoma" w:cs="Tahoma"/>
                <w:bCs/>
                <w:sz w:val="20"/>
                <w:lang w:eastAsia="ru-RU"/>
              </w:rPr>
              <w:t>•</w:t>
            </w:r>
            <w:r w:rsidRPr="00891C08">
              <w:rPr>
                <w:rFonts w:ascii="Tahoma" w:hAnsi="Tahoma" w:cs="Tahoma"/>
                <w:bCs/>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bCs/>
                <w:lang w:eastAsia="ru-RU"/>
              </w:rPr>
              <w:footnoteReference w:id="112"/>
            </w:r>
            <w:r w:rsidR="00B36561" w:rsidRPr="00891C08">
              <w:rPr>
                <w:rFonts w:ascii="Tahoma" w:hAnsi="Tahoma" w:cs="Tahoma"/>
                <w:bCs/>
                <w:sz w:val="20"/>
                <w:lang w:eastAsia="ru-RU"/>
              </w:rPr>
              <w:t xml:space="preserve"> к.д.</w:t>
            </w:r>
          </w:p>
        </w:tc>
      </w:tr>
      <w:tr w:rsidR="00B36561" w:rsidRPr="00891C08" w14:paraId="540ED173" w14:textId="77777777" w:rsidTr="00AA0924">
        <w:trPr>
          <w:trHeight w:val="349"/>
        </w:trPr>
        <w:tc>
          <w:tcPr>
            <w:tcW w:w="1582" w:type="dxa"/>
            <w:tcBorders>
              <w:left w:val="nil"/>
              <w:bottom w:val="dotted" w:sz="4" w:space="0" w:color="auto"/>
              <w:right w:val="dotted" w:sz="4" w:space="0" w:color="auto"/>
            </w:tcBorders>
            <w:shd w:val="clear" w:color="auto" w:fill="auto"/>
          </w:tcPr>
          <w:p w14:paraId="540C6711" w14:textId="77777777" w:rsidR="00B36561" w:rsidRPr="00891C08" w:rsidRDefault="00B36561" w:rsidP="00AA0924">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ADAD223" w14:textId="77777777" w:rsidR="00B36561" w:rsidRPr="00891C08" w:rsidRDefault="00B36561" w:rsidP="00AA0924">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7BC7630" w14:textId="788DA096" w:rsidR="00B36561" w:rsidRPr="00891C08" w:rsidRDefault="00B36561" w:rsidP="00305BB4">
            <w:pPr>
              <w:tabs>
                <w:tab w:val="left" w:pos="7070"/>
              </w:tabs>
              <w:spacing w:before="120" w:after="240"/>
              <w:ind w:left="125" w:right="164" w:firstLine="0"/>
              <w:rPr>
                <w:rFonts w:ascii="Tahoma" w:hAnsi="Tahoma" w:cs="Tahoma"/>
                <w:sz w:val="20"/>
                <w:szCs w:val="20"/>
              </w:rPr>
            </w:pPr>
            <w:r w:rsidRPr="00891C08">
              <w:rPr>
                <w:rFonts w:ascii="Tahoma" w:hAnsi="Tahoma" w:cs="Tahoma"/>
                <w:sz w:val="20"/>
                <w:lang w:eastAsia="ru-RU"/>
              </w:rPr>
              <w:t xml:space="preserve">с </w:t>
            </w:r>
            <w:r w:rsidR="00240378" w:rsidRPr="00891C08">
              <w:rPr>
                <w:rFonts w:ascii="Tahoma" w:hAnsi="Tahoma" w:cs="Tahoma"/>
                <w:sz w:val="20"/>
                <w:lang w:eastAsia="ru-RU"/>
              </w:rPr>
              <w:t xml:space="preserve">даты подписания Сторонами Акта сдачи-приёмки работ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по последнему этапу </w:t>
            </w:r>
            <w:r w:rsidR="00240378" w:rsidRPr="00891C08">
              <w:rPr>
                <w:rFonts w:ascii="Tahoma" w:hAnsi="Tahoma" w:cs="Tahoma"/>
                <w:color w:val="FF0000"/>
                <w:sz w:val="20"/>
                <w:lang w:eastAsia="ru-RU"/>
              </w:rPr>
              <w:t xml:space="preserve">] / [ </w:t>
            </w:r>
            <w:r w:rsidR="00240378" w:rsidRPr="00891C08">
              <w:rPr>
                <w:rFonts w:ascii="Tahoma" w:hAnsi="Tahoma" w:cs="Tahoma"/>
                <w:sz w:val="20"/>
                <w:lang w:eastAsia="ru-RU"/>
              </w:rPr>
              <w:t xml:space="preserve">последнему Отчётному периоду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w:t>
            </w:r>
          </w:p>
        </w:tc>
      </w:tr>
      <w:tr w:rsidR="00B36561" w:rsidRPr="00891C08" w14:paraId="2170A182" w14:textId="77777777" w:rsidTr="00AA0924">
        <w:tc>
          <w:tcPr>
            <w:tcW w:w="1582" w:type="dxa"/>
            <w:tcBorders>
              <w:left w:val="nil"/>
              <w:right w:val="dotted" w:sz="4" w:space="0" w:color="auto"/>
            </w:tcBorders>
            <w:shd w:val="clear" w:color="auto" w:fill="auto"/>
          </w:tcPr>
          <w:p w14:paraId="57860397"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B449764" w14:textId="777E8B6C" w:rsidR="00B36561" w:rsidRPr="00891C08" w:rsidRDefault="00240378" w:rsidP="00305BB4">
            <w:pPr>
              <w:pStyle w:val="aff2"/>
              <w:tabs>
                <w:tab w:val="left" w:pos="7070"/>
              </w:tabs>
              <w:spacing w:before="120" w:after="240"/>
              <w:ind w:left="125" w:right="164" w:firstLine="0"/>
              <w:rPr>
                <w:rFonts w:ascii="Tahoma" w:hAnsi="Tahoma" w:cs="Tahoma"/>
                <w:sz w:val="20"/>
                <w:szCs w:val="20"/>
                <w:lang w:eastAsia="ru-RU"/>
              </w:rPr>
            </w:pPr>
            <w:r w:rsidRPr="00891C08">
              <w:rPr>
                <w:rFonts w:ascii="Tahoma" w:hAnsi="Tahoma" w:cs="Tahoma"/>
                <w:sz w:val="20"/>
              </w:rPr>
              <w:t>-</w:t>
            </w:r>
          </w:p>
        </w:tc>
      </w:tr>
    </w:tbl>
    <w:p w14:paraId="1F5DDDCD" w14:textId="0C426F80" w:rsidR="00E57B33" w:rsidRPr="00891C08" w:rsidRDefault="00E57B33" w:rsidP="003571A1">
      <w:pPr>
        <w:pStyle w:val="a0"/>
      </w:pPr>
      <w:r w:rsidRPr="00891C08">
        <w:t xml:space="preserve">Подрядчик восстанавливает размер </w:t>
      </w:r>
      <w:r w:rsidR="006A44B2" w:rsidRPr="00891C08">
        <w:t>о</w:t>
      </w:r>
      <w:r w:rsidRPr="00891C08">
        <w:t>беспечительного платежа в течение 10 р.д. с момента получения от Заказчика документально обоснованных требований.</w:t>
      </w:r>
    </w:p>
    <w:p w14:paraId="7FD91A1B" w14:textId="00EE0B70" w:rsidR="001879D4" w:rsidRPr="00891C08" w:rsidRDefault="00E57B33" w:rsidP="003571A1">
      <w:pPr>
        <w:pStyle w:val="afff6"/>
      </w:pPr>
      <w:r w:rsidRPr="00891C08">
        <w:t xml:space="preserve">Невосстановление </w:t>
      </w:r>
      <w:r w:rsidR="00FA5CD4" w:rsidRPr="00891C08">
        <w:t>о</w:t>
      </w:r>
      <w:r w:rsidRPr="00891C08">
        <w:t xml:space="preserve">беспечительного платежа </w:t>
      </w:r>
      <w:r w:rsidR="00FA5CD4" w:rsidRPr="00891C08">
        <w:t>является</w:t>
      </w:r>
      <w:r w:rsidRPr="00891C08">
        <w:t xml:space="preserve"> </w:t>
      </w:r>
      <w:r w:rsidR="00CB2A84" w:rsidRPr="00891C08">
        <w:t>с</w:t>
      </w:r>
      <w:r w:rsidRPr="00891C08">
        <w:t>ущественным нарушением Договора.</w:t>
      </w:r>
    </w:p>
    <w:p w14:paraId="154B42BA" w14:textId="44824BAF" w:rsidR="00E57B33" w:rsidRPr="00891C08" w:rsidRDefault="00AB4DD9" w:rsidP="003571A1">
      <w:pPr>
        <w:pStyle w:val="a0"/>
      </w:pPr>
      <w:r w:rsidRPr="00891C08">
        <w:rPr>
          <w:color w:val="FF0000"/>
        </w:rPr>
        <w:t>[</w:t>
      </w:r>
      <w:r w:rsidR="009F7174" w:rsidRPr="00891C08">
        <w:t xml:space="preserve"> </w:t>
      </w:r>
      <w:r w:rsidR="00E57B33" w:rsidRPr="00891C08">
        <w:t xml:space="preserve">Подрядчик вправе </w:t>
      </w:r>
      <w:r w:rsidR="009F7174" w:rsidRPr="00891C08">
        <w:t xml:space="preserve">с согласия Заказчика </w:t>
      </w:r>
      <w:r w:rsidR="00E57B33" w:rsidRPr="00891C08">
        <w:t>заменить Обеспечительный платеж на независимую г</w:t>
      </w:r>
      <w:r w:rsidR="009F7174" w:rsidRPr="00891C08">
        <w:t>арантию исполнения обязательств:</w:t>
      </w:r>
    </w:p>
    <w:p w14:paraId="034B99F0" w14:textId="08111B7B" w:rsidR="00E57B33" w:rsidRPr="00891C08" w:rsidRDefault="009F7174" w:rsidP="003571A1">
      <w:pPr>
        <w:pStyle w:val="afff6"/>
      </w:pPr>
      <w:r w:rsidRPr="00891C08">
        <w:t xml:space="preserve">- </w:t>
      </w:r>
      <w:r w:rsidR="00E57B33" w:rsidRPr="00891C08">
        <w:t>на сумму Обеспечительного платежа,</w:t>
      </w:r>
    </w:p>
    <w:p w14:paraId="428B4C7E" w14:textId="6EC11362" w:rsidR="00E57B33" w:rsidRPr="00891C08" w:rsidRDefault="009F7174" w:rsidP="003571A1">
      <w:pPr>
        <w:pStyle w:val="afff6"/>
      </w:pPr>
      <w:r w:rsidRPr="00891C08">
        <w:t xml:space="preserve">- </w:t>
      </w:r>
      <w:r w:rsidR="00E57B33" w:rsidRPr="00891C08">
        <w:t xml:space="preserve">имеющую срок действия, истекающий не ранее </w:t>
      </w:r>
      <w:r w:rsidRPr="00891C08">
        <w:t>конечного срока выполнения Работ</w:t>
      </w:r>
      <w:r w:rsidR="00E57B33" w:rsidRPr="00891C08">
        <w:t>, плюс Дополнительный период. Дополнительный период: 45 р.д.</w:t>
      </w:r>
      <w:r w:rsidR="00BA3492" w:rsidRPr="00891C08">
        <w:t>;</w:t>
      </w:r>
    </w:p>
    <w:p w14:paraId="00119409" w14:textId="123877D7" w:rsidR="00BA3492" w:rsidRPr="00891C08" w:rsidRDefault="00BA3492" w:rsidP="00BA3492">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71675EC5" w14:textId="66DF656C" w:rsidR="00D05559" w:rsidRPr="00891C08" w:rsidRDefault="00D05559" w:rsidP="00D05559">
      <w:pPr>
        <w:pStyle w:val="afff6"/>
      </w:pPr>
      <w:r w:rsidRPr="00891C08">
        <w:t>Обязательства Сторон о независимых гарантиях установлены Приложением № 2 к Общим условиям и Договором.</w:t>
      </w:r>
      <w:r w:rsidR="002163C8" w:rsidRPr="00891C08">
        <w:t xml:space="preserve"> Формы независимых гарантий указаны в Сборнике приложений к договорам.</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05559" w:rsidRPr="00891C08" w14:paraId="3A46588B" w14:textId="77777777" w:rsidTr="00AA0924">
        <w:trPr>
          <w:trHeight w:val="280"/>
        </w:trPr>
        <w:tc>
          <w:tcPr>
            <w:tcW w:w="9095" w:type="dxa"/>
            <w:gridSpan w:val="2"/>
            <w:tcBorders>
              <w:top w:val="nil"/>
              <w:left w:val="nil"/>
            </w:tcBorders>
            <w:shd w:val="clear" w:color="auto" w:fill="F2F2F2" w:themeFill="background1" w:themeFillShade="F2"/>
          </w:tcPr>
          <w:p w14:paraId="00222DDE" w14:textId="28785606" w:rsidR="00D05559" w:rsidRPr="00891C08" w:rsidRDefault="00D05559" w:rsidP="006A44B2">
            <w:pPr>
              <w:spacing w:after="120"/>
              <w:ind w:firstLine="0"/>
              <w:rPr>
                <w:rFonts w:ascii="Tahoma" w:hAnsi="Tahoma" w:cs="Tahoma"/>
                <w:sz w:val="20"/>
                <w:szCs w:val="20"/>
                <w:lang w:eastAsia="ru-RU"/>
              </w:rPr>
            </w:pPr>
            <w:r w:rsidRPr="00891C08">
              <w:rPr>
                <w:rFonts w:ascii="Tahoma" w:hAnsi="Tahoma" w:cs="Tahoma"/>
                <w:sz w:val="20"/>
              </w:rPr>
              <w:t xml:space="preserve">В случае использования Подрядчиком права замены </w:t>
            </w:r>
            <w:r w:rsidR="006A44B2" w:rsidRPr="00891C08">
              <w:rPr>
                <w:rFonts w:ascii="Tahoma" w:hAnsi="Tahoma" w:cs="Tahoma"/>
                <w:sz w:val="20"/>
              </w:rPr>
              <w:t>о</w:t>
            </w:r>
            <w:r w:rsidR="005015C7" w:rsidRPr="00891C08">
              <w:rPr>
                <w:rFonts w:ascii="Tahoma" w:hAnsi="Tahoma" w:cs="Tahoma"/>
                <w:sz w:val="20"/>
              </w:rPr>
              <w:t>беспечительного платежа</w:t>
            </w:r>
            <w:r w:rsidRPr="00891C08">
              <w:rPr>
                <w:rFonts w:ascii="Tahoma" w:hAnsi="Tahoma" w:cs="Tahoma"/>
                <w:sz w:val="20"/>
              </w:rPr>
              <w:t xml:space="preserve"> на независимую гарантию Заказчик перечисляет Подрядчику:</w:t>
            </w:r>
          </w:p>
        </w:tc>
      </w:tr>
      <w:tr w:rsidR="00D05559" w:rsidRPr="00891C08" w14:paraId="0EF8BC79" w14:textId="77777777" w:rsidTr="00AA0924">
        <w:trPr>
          <w:trHeight w:val="280"/>
        </w:trPr>
        <w:tc>
          <w:tcPr>
            <w:tcW w:w="1582" w:type="dxa"/>
            <w:tcBorders>
              <w:left w:val="nil"/>
              <w:right w:val="dotted" w:sz="4" w:space="0" w:color="auto"/>
            </w:tcBorders>
            <w:shd w:val="clear" w:color="auto" w:fill="auto"/>
          </w:tcPr>
          <w:p w14:paraId="37BF9D7F" w14:textId="77777777" w:rsidR="00D05559" w:rsidRPr="00891C08" w:rsidRDefault="00D05559"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4D09E08F" w14:textId="34F109D8" w:rsidR="00D05559" w:rsidRPr="00891C08" w:rsidRDefault="006A44B2" w:rsidP="00305BB4">
            <w:pPr>
              <w:tabs>
                <w:tab w:val="left" w:pos="1029"/>
                <w:tab w:val="left" w:pos="1418"/>
                <w:tab w:val="left" w:pos="3119"/>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D05559" w:rsidRPr="00891C08" w14:paraId="269A2F15" w14:textId="77777777" w:rsidTr="00AA0924">
        <w:trPr>
          <w:trHeight w:val="280"/>
        </w:trPr>
        <w:tc>
          <w:tcPr>
            <w:tcW w:w="1582" w:type="dxa"/>
            <w:tcBorders>
              <w:left w:val="nil"/>
              <w:right w:val="dotted" w:sz="4" w:space="0" w:color="auto"/>
            </w:tcBorders>
            <w:shd w:val="clear" w:color="auto" w:fill="auto"/>
          </w:tcPr>
          <w:p w14:paraId="77631E5C" w14:textId="77777777" w:rsidR="00D05559" w:rsidRPr="00891C08" w:rsidRDefault="00D05559" w:rsidP="00AA092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3090964D" w14:textId="61BE992C" w:rsidR="00D05559" w:rsidRPr="00891C08" w:rsidRDefault="00AB4DD9" w:rsidP="00305BB4">
            <w:pPr>
              <w:tabs>
                <w:tab w:val="left" w:pos="1029"/>
                <w:tab w:val="left" w:pos="1418"/>
                <w:tab w:val="left" w:pos="3119"/>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05559" w:rsidRPr="00891C08">
              <w:rPr>
                <w:rFonts w:ascii="Tahoma" w:hAnsi="Tahoma" w:cs="Tahoma"/>
                <w:sz w:val="20"/>
                <w:lang w:eastAsia="ru-RU"/>
              </w:rPr>
              <w:t>в первый (-ую) рабочий (-ую)</w:t>
            </w:r>
            <w:r w:rsidR="00D05559" w:rsidRPr="00891C08">
              <w:rPr>
                <w:rFonts w:ascii="Tahoma" w:eastAsia="Tahoma" w:hAnsi="Tahoma" w:cs="Tahoma"/>
                <w:bCs/>
                <w:sz w:val="20"/>
              </w:rPr>
              <w:t xml:space="preserve"> </w:t>
            </w:r>
            <w:r w:rsidRPr="00891C08">
              <w:rPr>
                <w:rFonts w:ascii="Tahoma" w:eastAsia="Tahoma" w:hAnsi="Tahoma" w:cs="Tahoma"/>
                <w:bCs/>
                <w:color w:val="FF0000"/>
                <w:sz w:val="20"/>
              </w:rPr>
              <w:t>[</w:t>
            </w:r>
            <w:r w:rsidR="00D05559"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D05559" w:rsidRPr="00891C08">
              <w:rPr>
                <w:rFonts w:ascii="Tahoma" w:eastAsia="Tahoma" w:hAnsi="Tahoma" w:cs="Tahoma"/>
                <w:bCs/>
                <w:color w:val="FF0000"/>
                <w:sz w:val="20"/>
              </w:rPr>
              <w:t xml:space="preserve"> </w:t>
            </w:r>
            <w:r w:rsidR="00D05559" w:rsidRPr="00891C08">
              <w:rPr>
                <w:rStyle w:val="ad"/>
                <w:rFonts w:eastAsia="Tahoma" w:cs="Tahoma"/>
                <w:bCs/>
                <w:lang w:val="en-US"/>
              </w:rPr>
              <w:footnoteReference w:id="113"/>
            </w:r>
          </w:p>
          <w:p w14:paraId="35E2CA96" w14:textId="77777777" w:rsidR="00D05559" w:rsidRPr="00891C08" w:rsidRDefault="00D05559" w:rsidP="00305BB4">
            <w:pPr>
              <w:tabs>
                <w:tab w:val="left" w:pos="1029"/>
                <w:tab w:val="left" w:pos="1418"/>
                <w:tab w:val="left" w:pos="3119"/>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882A253" w14:textId="739FFBA9" w:rsidR="00D05559" w:rsidRPr="00891C08" w:rsidRDefault="00AB4DD9" w:rsidP="00305BB4">
            <w:pPr>
              <w:tabs>
                <w:tab w:val="left" w:pos="1029"/>
                <w:tab w:val="left" w:pos="1418"/>
                <w:tab w:val="left" w:pos="3119"/>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D05559" w:rsidRPr="00891C08">
              <w:rPr>
                <w:rFonts w:ascii="Tahoma" w:hAnsi="Tahoma" w:cs="Tahoma"/>
                <w:sz w:val="20"/>
              </w:rPr>
              <w:t>-</w:t>
            </w:r>
            <w:r w:rsidRPr="00891C08">
              <w:rPr>
                <w:rFonts w:ascii="Tahoma" w:hAnsi="Tahoma" w:cs="Tahoma"/>
                <w:color w:val="FF0000"/>
                <w:sz w:val="20"/>
              </w:rPr>
              <w:t>]</w:t>
            </w:r>
            <w:r w:rsidR="00D05559" w:rsidRPr="00891C08">
              <w:rPr>
                <w:rFonts w:ascii="Tahoma" w:hAnsi="Tahoma" w:cs="Tahoma"/>
                <w:color w:val="FF0000"/>
                <w:sz w:val="20"/>
              </w:rPr>
              <w:t xml:space="preserve"> </w:t>
            </w:r>
            <w:r w:rsidR="00D05559" w:rsidRPr="00891C08">
              <w:rPr>
                <w:rStyle w:val="ad"/>
                <w:rFonts w:cs="Tahoma"/>
              </w:rPr>
              <w:footnoteReference w:id="114"/>
            </w:r>
          </w:p>
        </w:tc>
      </w:tr>
      <w:tr w:rsidR="00D05559" w:rsidRPr="00891C08" w14:paraId="7DC6BD91" w14:textId="77777777" w:rsidTr="00AA0924">
        <w:tc>
          <w:tcPr>
            <w:tcW w:w="1582" w:type="dxa"/>
            <w:tcBorders>
              <w:top w:val="dotted" w:sz="4" w:space="0" w:color="auto"/>
              <w:left w:val="nil"/>
              <w:bottom w:val="nil"/>
              <w:right w:val="dotted" w:sz="4" w:space="0" w:color="auto"/>
            </w:tcBorders>
            <w:shd w:val="clear" w:color="auto" w:fill="auto"/>
          </w:tcPr>
          <w:p w14:paraId="040D05CF" w14:textId="77777777" w:rsidR="00D05559" w:rsidRPr="00891C08" w:rsidRDefault="00D05559" w:rsidP="00AA0924">
            <w:pPr>
              <w:ind w:firstLine="0"/>
              <w:rPr>
                <w:rFonts w:ascii="Tahoma" w:hAnsi="Tahoma" w:cs="Tahoma"/>
                <w:sz w:val="16"/>
                <w:szCs w:val="16"/>
              </w:rPr>
            </w:pPr>
            <w:r w:rsidRPr="00891C08">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02A48D20" w14:textId="5D28B879" w:rsidR="00D05559" w:rsidRPr="00891C08" w:rsidRDefault="00AB4DD9" w:rsidP="00305BB4">
            <w:pPr>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D05559" w:rsidRPr="00891C08">
              <w:rPr>
                <w:rFonts w:ascii="Tahoma" w:hAnsi="Tahoma" w:cs="Tahoma"/>
                <w:color w:val="FF0000"/>
                <w:sz w:val="20"/>
                <w:lang w:eastAsia="ru-RU"/>
              </w:rPr>
              <w:t xml:space="preserve"> </w:t>
            </w:r>
            <w:r w:rsidR="00D05559"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00D05559" w:rsidRPr="00891C08">
              <w:rPr>
                <w:rStyle w:val="ad"/>
                <w:rFonts w:cs="Tahoma"/>
                <w:iCs/>
                <w:lang w:eastAsia="ru-RU"/>
              </w:rPr>
              <w:footnoteReference w:id="115"/>
            </w:r>
            <w:r w:rsidR="00D05559" w:rsidRPr="00891C08">
              <w:rPr>
                <w:rFonts w:ascii="Tahoma" w:hAnsi="Tahoma" w:cs="Tahoma"/>
                <w:iCs/>
                <w:sz w:val="20"/>
                <w:lang w:eastAsia="ru-RU"/>
              </w:rPr>
              <w:t xml:space="preserve"> </w:t>
            </w:r>
            <w:r w:rsidR="00D05559"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Pr="00891C08">
              <w:rPr>
                <w:rFonts w:ascii="Tahoma" w:hAnsi="Tahoma" w:cs="Tahoma"/>
                <w:color w:val="FF0000"/>
                <w:sz w:val="20"/>
                <w:lang w:eastAsia="ru-RU"/>
              </w:rPr>
              <w:t>[</w:t>
            </w:r>
            <w:r w:rsidR="00D05559" w:rsidRPr="00891C08">
              <w:rPr>
                <w:rFonts w:ascii="Tahoma" w:hAnsi="Tahoma" w:cs="Tahoma"/>
                <w:sz w:val="20"/>
              </w:rPr>
              <w:t xml:space="preserve"> не позднее </w:t>
            </w:r>
            <w:r w:rsidRPr="00891C08">
              <w:rPr>
                <w:rFonts w:ascii="Tahoma" w:hAnsi="Tahoma" w:cs="Tahoma"/>
                <w:color w:val="FF0000"/>
                <w:sz w:val="20"/>
                <w:lang w:eastAsia="ru-RU"/>
              </w:rPr>
              <w:t>]</w:t>
            </w:r>
            <w:r w:rsidR="00D05559" w:rsidRPr="00891C08">
              <w:rPr>
                <w:rFonts w:ascii="Tahoma" w:hAnsi="Tahoma" w:cs="Tahoma"/>
                <w:bCs/>
                <w:sz w:val="20"/>
                <w:lang w:eastAsia="ru-RU"/>
              </w:rPr>
              <w:t xml:space="preserve"> </w:t>
            </w:r>
            <w:r w:rsidR="00D05559" w:rsidRPr="00891C08">
              <w:rPr>
                <w:rStyle w:val="ad"/>
                <w:rFonts w:cs="Tahoma"/>
                <w:lang w:eastAsia="ru-RU"/>
              </w:rPr>
              <w:footnoteReference w:id="116"/>
            </w:r>
            <w:r w:rsidR="00D05559" w:rsidRPr="00891C08">
              <w:rPr>
                <w:rFonts w:ascii="Tahoma" w:hAnsi="Tahoma" w:cs="Tahoma"/>
                <w:sz w:val="20"/>
              </w:rPr>
              <w:t xml:space="preserve"> </w:t>
            </w:r>
            <w:r w:rsidRPr="00891C08">
              <w:rPr>
                <w:rFonts w:ascii="Tahoma" w:hAnsi="Tahoma" w:cs="Tahoma"/>
                <w:bCs/>
                <w:color w:val="FF0000"/>
                <w:sz w:val="20"/>
                <w:lang w:eastAsia="ru-RU"/>
              </w:rPr>
              <w:t>[</w:t>
            </w:r>
            <w:r w:rsidR="00D05559" w:rsidRPr="00891C08">
              <w:rPr>
                <w:rFonts w:ascii="Tahoma" w:hAnsi="Tahoma" w:cs="Tahoma"/>
                <w:bCs/>
                <w:sz w:val="20"/>
                <w:lang w:eastAsia="ru-RU"/>
              </w:rPr>
              <w:t>•</w:t>
            </w:r>
            <w:r w:rsidRPr="00891C08">
              <w:rPr>
                <w:rFonts w:ascii="Tahoma" w:hAnsi="Tahoma" w:cs="Tahoma"/>
                <w:bCs/>
                <w:color w:val="FF0000"/>
                <w:sz w:val="20"/>
                <w:lang w:eastAsia="ru-RU"/>
              </w:rPr>
              <w:t>]</w:t>
            </w:r>
            <w:r w:rsidR="00D05559" w:rsidRPr="00891C08">
              <w:rPr>
                <w:rFonts w:ascii="Tahoma" w:hAnsi="Tahoma" w:cs="Tahoma"/>
                <w:bCs/>
                <w:sz w:val="20"/>
                <w:lang w:eastAsia="ru-RU"/>
              </w:rPr>
              <w:t xml:space="preserve"> </w:t>
            </w:r>
            <w:r w:rsidR="00D05559" w:rsidRPr="00305BB4">
              <w:rPr>
                <w:rStyle w:val="ad"/>
                <w:rFonts w:cs="Tahoma"/>
                <w:bCs/>
                <w:lang w:eastAsia="ru-RU"/>
              </w:rPr>
              <w:footnoteReference w:id="117"/>
            </w:r>
            <w:r w:rsidR="00D05559" w:rsidRPr="00891C08">
              <w:rPr>
                <w:rFonts w:ascii="Tahoma" w:hAnsi="Tahoma" w:cs="Tahoma"/>
                <w:bCs/>
                <w:sz w:val="20"/>
                <w:lang w:eastAsia="ru-RU"/>
              </w:rPr>
              <w:t xml:space="preserve"> к.д.</w:t>
            </w:r>
          </w:p>
        </w:tc>
      </w:tr>
      <w:tr w:rsidR="00D430FF" w:rsidRPr="00891C08" w14:paraId="5D6E4317" w14:textId="77777777" w:rsidTr="00AA0924">
        <w:trPr>
          <w:trHeight w:val="349"/>
        </w:trPr>
        <w:tc>
          <w:tcPr>
            <w:tcW w:w="1582" w:type="dxa"/>
            <w:tcBorders>
              <w:left w:val="nil"/>
              <w:bottom w:val="dotted" w:sz="4" w:space="0" w:color="auto"/>
              <w:right w:val="dotted" w:sz="4" w:space="0" w:color="auto"/>
            </w:tcBorders>
            <w:shd w:val="clear" w:color="auto" w:fill="auto"/>
          </w:tcPr>
          <w:p w14:paraId="6631784B" w14:textId="77777777" w:rsidR="00D430FF" w:rsidRPr="00891C08" w:rsidRDefault="00D430FF" w:rsidP="00D430F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12E0BF93" w14:textId="77777777" w:rsidR="00D430FF" w:rsidRPr="00891C08" w:rsidRDefault="00D430FF" w:rsidP="00D430F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3221436" w14:textId="3980D459" w:rsidR="00D430FF" w:rsidRPr="00891C08" w:rsidRDefault="00D430FF" w:rsidP="00305BB4">
            <w:pPr>
              <w:spacing w:before="120" w:after="240"/>
              <w:ind w:left="125" w:right="164" w:firstLine="0"/>
              <w:rPr>
                <w:rFonts w:ascii="Tahoma" w:hAnsi="Tahoma" w:cs="Tahoma"/>
                <w:color w:val="00B050"/>
                <w:sz w:val="20"/>
                <w:szCs w:val="20"/>
              </w:rPr>
            </w:pPr>
            <w:r w:rsidRPr="00891C08">
              <w:rPr>
                <w:rFonts w:ascii="Tahoma" w:hAnsi="Tahoma" w:cs="Tahoma"/>
                <w:sz w:val="20"/>
              </w:rPr>
              <w:t>с даты приёмки Заказчиком соответствующей независимой гарантии.</w:t>
            </w:r>
          </w:p>
        </w:tc>
      </w:tr>
      <w:tr w:rsidR="00D430FF" w:rsidRPr="00891C08" w14:paraId="26C7B3CA" w14:textId="77777777" w:rsidTr="00AA0924">
        <w:tc>
          <w:tcPr>
            <w:tcW w:w="1582" w:type="dxa"/>
            <w:tcBorders>
              <w:left w:val="nil"/>
              <w:right w:val="dotted" w:sz="4" w:space="0" w:color="auto"/>
            </w:tcBorders>
            <w:shd w:val="clear" w:color="auto" w:fill="auto"/>
          </w:tcPr>
          <w:p w14:paraId="6A10C3A3" w14:textId="77777777" w:rsidR="00D430FF" w:rsidRPr="00891C08" w:rsidRDefault="00D430FF" w:rsidP="00D430FF">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02E2ED7" w14:textId="305B7AD4" w:rsidR="00D430FF" w:rsidRPr="00891C08" w:rsidRDefault="00DE0E8F" w:rsidP="00305BB4">
            <w:pPr>
              <w:pStyle w:val="aff2"/>
              <w:spacing w:before="120" w:after="240"/>
              <w:ind w:left="125" w:right="164" w:firstLine="0"/>
              <w:rPr>
                <w:rFonts w:ascii="Tahoma" w:hAnsi="Tahoma" w:cs="Tahoma"/>
                <w:sz w:val="20"/>
                <w:szCs w:val="20"/>
                <w:lang w:eastAsia="ru-RU"/>
              </w:rPr>
            </w:pPr>
            <w:r w:rsidRPr="00891C08">
              <w:rPr>
                <w:rFonts w:ascii="Tahoma" w:hAnsi="Tahoma" w:cs="Tahoma"/>
                <w:sz w:val="20"/>
              </w:rPr>
              <w:t>-</w:t>
            </w:r>
            <w:r w:rsidR="00BF7281" w:rsidRPr="00891C08">
              <w:rPr>
                <w:rFonts w:ascii="Tahoma" w:hAnsi="Tahoma" w:cs="Tahoma"/>
                <w:sz w:val="20"/>
              </w:rPr>
              <w:t xml:space="preserve"> </w:t>
            </w:r>
          </w:p>
        </w:tc>
      </w:tr>
    </w:tbl>
    <w:p w14:paraId="750256B3" w14:textId="274516C0" w:rsidR="00E57B33" w:rsidRPr="00891C08" w:rsidRDefault="00E57B33" w:rsidP="003571A1">
      <w:pPr>
        <w:pStyle w:val="afff6"/>
        <w:rPr>
          <w:b/>
          <w:color w:val="FF0000"/>
        </w:rPr>
      </w:pPr>
      <w:r w:rsidRPr="00891C08">
        <w:t>Заказчик осуществляет указанные в разделе «Порядок расчетов» платежи при условии предоставления Подрядчиком независимой гарантии исполнения обязательств в соответствии с настоящим пунктом.</w:t>
      </w:r>
      <w:r w:rsidRPr="00891C08">
        <w:rPr>
          <w:b/>
          <w:color w:val="FF0000"/>
        </w:rPr>
        <w:t xml:space="preserve"> </w:t>
      </w:r>
      <w:r w:rsidR="00AB4DD9" w:rsidRPr="00891C08">
        <w:rPr>
          <w:color w:val="FF0000"/>
        </w:rPr>
        <w:t>]</w:t>
      </w:r>
    </w:p>
    <w:p w14:paraId="748F2127" w14:textId="2086980C" w:rsidR="00D622EE" w:rsidRPr="00891C08" w:rsidRDefault="00AB4DD9">
      <w:pPr>
        <w:pStyle w:val="a"/>
        <w:numPr>
          <w:ilvl w:val="0"/>
          <w:numId w:val="0"/>
        </w:numPr>
        <w:ind w:left="851"/>
      </w:pPr>
      <w:r w:rsidRPr="00305BB4">
        <w:rPr>
          <w:b w:val="0"/>
          <w:color w:val="FF0000"/>
        </w:rPr>
        <w:t>]</w:t>
      </w:r>
      <w:r w:rsidR="00E57B33" w:rsidRPr="00891C08">
        <w:t xml:space="preserve"> </w:t>
      </w:r>
      <w:r w:rsidR="00E57B33" w:rsidRPr="00891C08">
        <w:rPr>
          <w:rStyle w:val="ad"/>
          <w:b w:val="0"/>
        </w:rPr>
        <w:footnoteReference w:id="118"/>
      </w:r>
    </w:p>
    <w:p w14:paraId="734A58F7" w14:textId="6B756ECC" w:rsidR="00C90D6C" w:rsidRPr="00891C08" w:rsidRDefault="00C90D6C">
      <w:pPr>
        <w:pStyle w:val="a"/>
      </w:pPr>
      <w:r w:rsidRPr="00891C08">
        <w:t>ОБЩИЕ УСЛОВИЯ</w:t>
      </w:r>
    </w:p>
    <w:p w14:paraId="0643FD5C" w14:textId="797B6BB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r w:rsidRPr="00891C08">
        <w:rPr>
          <w:color w:val="FF0000"/>
        </w:rPr>
        <w:t>[</w:t>
      </w:r>
      <w:r w:rsidR="00B20E1E" w:rsidRPr="00891C08">
        <w:rPr>
          <w:color w:val="FF0000"/>
        </w:rPr>
        <w:t xml:space="preserve"> </w:t>
      </w:r>
      <w:r w:rsidR="00F15824" w:rsidRPr="00891C08">
        <w:t xml:space="preserve">Надлежащее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119"/>
      </w:r>
      <w:r w:rsidR="00F15824" w:rsidRPr="00891C08">
        <w:t>.</w:t>
      </w:r>
    </w:p>
    <w:p w14:paraId="4BD6B61B" w14:textId="09B6A663" w:rsidR="0050288D" w:rsidRPr="00891C08" w:rsidRDefault="00F15824" w:rsidP="00C01516">
      <w:pPr>
        <w:pStyle w:val="afff6"/>
        <w:rPr>
          <w:color w:val="FF0000"/>
        </w:rPr>
      </w:pPr>
      <w:r w:rsidRPr="00891C08">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120"/>
      </w:r>
      <w:r w:rsidRPr="00891C08">
        <w:t>.</w:t>
      </w:r>
      <w:r w:rsidR="00C01516" w:rsidRPr="00891C08">
        <w:t xml:space="preserve"> </w:t>
      </w:r>
      <w:r w:rsidR="00AB4DD9" w:rsidRPr="00891C08">
        <w:rPr>
          <w:color w:val="FF0000"/>
        </w:rPr>
        <w:t>]</w:t>
      </w:r>
      <w:r w:rsidR="00C01516" w:rsidRPr="00891C08">
        <w:rPr>
          <w:color w:val="FF0000"/>
        </w:rPr>
        <w:t xml:space="preserve"> </w:t>
      </w:r>
      <w:r w:rsidR="00C01516" w:rsidRPr="00891C08">
        <w:rPr>
          <w:rStyle w:val="ad"/>
        </w:rPr>
        <w:footnoteReference w:id="121"/>
      </w:r>
    </w:p>
    <w:p w14:paraId="27FE8ECB" w14:textId="40AFC794" w:rsidR="00143E98" w:rsidRPr="00891C08" w:rsidRDefault="002065E0" w:rsidP="00143E98">
      <w:pPr>
        <w:pStyle w:val="a0"/>
      </w:pPr>
      <w:r w:rsidRPr="002065E0">
        <w:rPr>
          <w:color w:val="FF0000"/>
        </w:rPr>
        <w:t>[</w:t>
      </w:r>
      <w:r>
        <w:t xml:space="preserve"> </w:t>
      </w:r>
      <w:r w:rsidR="00BE25E5"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r>
        <w:t xml:space="preserve"> </w:t>
      </w:r>
      <w:r w:rsidRPr="002065E0">
        <w:rPr>
          <w:color w:val="FF0000"/>
        </w:rPr>
        <w:t>]</w:t>
      </w:r>
    </w:p>
    <w:p w14:paraId="55F987EF" w14:textId="11AB2CCC" w:rsidR="00913383" w:rsidRPr="00891C08" w:rsidRDefault="00D43285" w:rsidP="00913383">
      <w:pPr>
        <w:pStyle w:val="a0"/>
      </w:pPr>
      <w:r w:rsidRPr="00305BB4">
        <w:rPr>
          <w:color w:val="FF0000"/>
        </w:rPr>
        <w:t>[</w:t>
      </w:r>
      <w:r w:rsidRPr="00891C08">
        <w:t xml:space="preserve"> В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122"/>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lastRenderedPageBreak/>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r w:rsidRPr="00305BB4">
        <w:rPr>
          <w:color w:val="FF0000"/>
        </w:rPr>
        <w:t>[</w:t>
      </w:r>
      <w:r w:rsidRPr="00891C08">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r w:rsidRPr="00891C08">
        <w:rPr>
          <w:color w:val="FF0000"/>
        </w:rPr>
        <w:t>[</w:t>
      </w:r>
      <w:r w:rsidR="00CA0893"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r w:rsidR="00AB4DD9" w:rsidRPr="00891C08">
        <w:rPr>
          <w:color w:val="FF0000"/>
        </w:rPr>
        <w:t>]</w:t>
      </w:r>
    </w:p>
    <w:p w14:paraId="394C91A8" w14:textId="2A44931E" w:rsidR="006E26B7" w:rsidRPr="00891C08" w:rsidRDefault="002065E0" w:rsidP="006E26B7">
      <w:pPr>
        <w:pStyle w:val="a0"/>
      </w:pPr>
      <w:r w:rsidRPr="002065E0">
        <w:rPr>
          <w:color w:val="FF0000"/>
        </w:rPr>
        <w:t>[</w:t>
      </w:r>
      <w:r>
        <w:t xml:space="preserve"> </w:t>
      </w:r>
      <w:r w:rsidR="00A844DE"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E05E88C"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75058524" w14:textId="4498F19B" w:rsidR="0007082D" w:rsidRPr="00891C08" w:rsidRDefault="002065E0" w:rsidP="009A426E">
      <w:pPr>
        <w:pStyle w:val="afff6"/>
      </w:pPr>
      <w:r>
        <w:rPr>
          <w:color w:val="FF0000"/>
        </w:rPr>
        <w:t xml:space="preserve">] </w:t>
      </w:r>
      <w:r w:rsidRPr="00891C08">
        <w:rPr>
          <w:rStyle w:val="ad"/>
        </w:rPr>
        <w:footnoteReference w:id="123"/>
      </w:r>
    </w:p>
    <w:p w14:paraId="5A4EDD58" w14:textId="2101E524" w:rsidR="00826063" w:rsidRPr="00305BB4" w:rsidRDefault="00826063" w:rsidP="009E563B">
      <w:pPr>
        <w:pStyle w:val="a0"/>
      </w:pPr>
      <w:r w:rsidRPr="00305BB4">
        <w:rPr>
          <w:color w:val="FF0000"/>
        </w:rPr>
        <w:t>[</w:t>
      </w:r>
      <w:r w:rsidRPr="00891C08">
        <w:t xml:space="preserve"> Подрядчик своими силами и за свой счёт обеспечивает видеофиксацию проведения Работ на весь период выполнения Работ. За 10 к.д. до начала производства Работ Подрядчик согласовывает с Заказчиком схему видеонаблюдения, состав, техническое решение </w:t>
      </w:r>
      <w:r w:rsidRPr="00891C08">
        <w:lastRenderedPageBreak/>
        <w:t xml:space="preserve">видеофиксации и порядок доступа Заказчика к устройствам видеонаблюдения / передачи Заказчику видеоматериалов. </w:t>
      </w:r>
      <w:r w:rsidRPr="00305BB4">
        <w:rPr>
          <w:color w:val="FF0000"/>
        </w:rPr>
        <w:t>]</w:t>
      </w:r>
    </w:p>
    <w:p w14:paraId="7F3B7B87" w14:textId="083F1CDE" w:rsidR="00977529" w:rsidRPr="00891C08" w:rsidRDefault="00977529">
      <w:pPr>
        <w:pStyle w:val="a"/>
      </w:pPr>
      <w:r w:rsidRPr="00891C08">
        <w:t>ИСХОДНЫЕ ДАННЫЕ</w:t>
      </w:r>
    </w:p>
    <w:p w14:paraId="57A73F9D" w14:textId="5008B4CE"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w:t>
      </w:r>
      <w:r w:rsidR="00CB0098">
        <w:t xml:space="preserve"> </w:t>
      </w:r>
      <w:r w:rsidR="00CB0098" w:rsidRPr="00CB0098">
        <w:t>и иная техническая документация</w:t>
      </w:r>
      <w:r w:rsidRPr="00AC2F8B">
        <w:t>,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r w:rsidR="002B000C" w:rsidRPr="00305BB4">
        <w:rPr>
          <w:color w:val="FF0000"/>
        </w:rPr>
        <w:t>[</w:t>
      </w:r>
      <w:r w:rsidR="002B000C" w:rsidRPr="00AC2F8B">
        <w:t xml:space="preserve"> ,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r w:rsidRPr="00305BB4">
        <w:rPr>
          <w:color w:val="FF0000"/>
        </w:rPr>
        <w:t>[</w:t>
      </w:r>
      <w:r w:rsidRPr="00AC2F8B">
        <w:t xml:space="preserve"> </w:t>
      </w:r>
      <w:r w:rsidRPr="001879D9">
        <w:t>Перечень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t>]</w:t>
      </w:r>
      <w:r w:rsidR="002B000C" w:rsidRPr="00305BB4">
        <w:rPr>
          <w:color w:val="FF0000"/>
        </w:rPr>
        <w:t xml:space="preserve"> </w:t>
      </w:r>
      <w:r w:rsidR="00CF2D1E" w:rsidRPr="00AC2F8B">
        <w:rPr>
          <w:rStyle w:val="ad"/>
        </w:rPr>
        <w:footnoteReference w:id="124"/>
      </w:r>
    </w:p>
    <w:p w14:paraId="292E697E" w14:textId="7D987399" w:rsidR="00B237E3" w:rsidRPr="001879D9" w:rsidRDefault="004B16CC" w:rsidP="00305BB4">
      <w:pPr>
        <w:pStyle w:val="afff6"/>
      </w:pPr>
      <w:r w:rsidRPr="00305BB4">
        <w:rPr>
          <w:color w:val="FF0000"/>
        </w:rPr>
        <w:t>[</w:t>
      </w:r>
      <w:r w:rsidRPr="00AC2F8B">
        <w:t xml:space="preserve"> </w:t>
      </w:r>
    </w:p>
    <w:p w14:paraId="2942404C" w14:textId="79A8C9AA" w:rsidR="00852B6C" w:rsidRPr="00891C08" w:rsidRDefault="00852B6C" w:rsidP="00852B6C">
      <w:pPr>
        <w:pStyle w:val="a0"/>
      </w:pPr>
      <w:r w:rsidRPr="00305BB4">
        <w:rPr>
          <w:color w:val="FF0000"/>
        </w:rPr>
        <w:t>[</w:t>
      </w:r>
      <w:r w:rsidRPr="00891C08">
        <w:t xml:space="preserve"> Заказчик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691B46" w:rsidRPr="00891C08">
        <w:t xml:space="preserve">указанные в Задании </w:t>
      </w:r>
      <w:r w:rsidR="00691B46" w:rsidRPr="00891C08">
        <w:rPr>
          <w:color w:val="FF0000"/>
        </w:rPr>
        <w:t>]</w:t>
      </w:r>
      <w:r w:rsidRPr="00891C08">
        <w:t>. Способ передачи Исходных данных определяет Заказчик.</w:t>
      </w:r>
      <w:r w:rsidR="000329AC">
        <w:t xml:space="preserve"> Срок передачи: </w:t>
      </w:r>
      <w:r w:rsidR="000329AC" w:rsidRPr="000329AC">
        <w:rPr>
          <w:color w:val="FF0000"/>
        </w:rPr>
        <w:t>[</w:t>
      </w:r>
      <w:r w:rsidR="000329AC">
        <w:t xml:space="preserve"> </w:t>
      </w:r>
      <w:r w:rsidR="000329AC" w:rsidRPr="00891C08">
        <w:t xml:space="preserve">в течение </w:t>
      </w:r>
      <w:r w:rsidR="000329AC" w:rsidRPr="00305BB4">
        <w:rPr>
          <w:color w:val="FF0000"/>
        </w:rPr>
        <w:t>[</w:t>
      </w:r>
      <w:r w:rsidR="000329AC" w:rsidRPr="00891C08">
        <w:t>•</w:t>
      </w:r>
      <w:r w:rsidR="000329AC" w:rsidRPr="00305BB4">
        <w:rPr>
          <w:color w:val="FF0000"/>
        </w:rPr>
        <w:t>]</w:t>
      </w:r>
      <w:r w:rsidR="000329AC" w:rsidRPr="00891C08">
        <w:t xml:space="preserve"> р.д.</w:t>
      </w:r>
      <w:r w:rsidR="000329AC">
        <w:t xml:space="preserve"> с даты заключения Договора </w:t>
      </w:r>
      <w:r w:rsidR="000329AC" w:rsidRPr="000329AC">
        <w:rPr>
          <w:color w:val="FF0000"/>
        </w:rPr>
        <w:t>] /</w:t>
      </w:r>
      <w:r w:rsidR="000329AC">
        <w:t xml:space="preserve"> </w:t>
      </w:r>
      <w:r w:rsidR="000329AC" w:rsidRPr="00305BB4">
        <w:rPr>
          <w:color w:val="FF0000"/>
        </w:rPr>
        <w:t>[</w:t>
      </w:r>
      <w:r w:rsidR="000329AC" w:rsidRPr="00891C08">
        <w:t>•</w:t>
      </w:r>
      <w:r w:rsidR="000329AC" w:rsidRPr="00305BB4">
        <w:rPr>
          <w:color w:val="FF0000"/>
        </w:rPr>
        <w:t>]</w:t>
      </w:r>
      <w:r w:rsidR="000329AC" w:rsidRPr="000329AC">
        <w:t>.</w:t>
      </w:r>
    </w:p>
    <w:p w14:paraId="1D4B798C" w14:textId="35E6F205" w:rsidR="00222B20" w:rsidRPr="00891C08" w:rsidRDefault="00222B20" w:rsidP="00305BB4">
      <w:pPr>
        <w:pStyle w:val="afff6"/>
      </w:pPr>
      <w:r w:rsidRPr="00305BB4">
        <w:rPr>
          <w:color w:val="FF0000"/>
        </w:rPr>
        <w:t>[</w:t>
      </w:r>
      <w:r w:rsidRPr="00891C08">
        <w:t xml:space="preserve"> Перечень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р.д. с момента их получения и письменно уведомляет Заказчика:</w:t>
      </w:r>
    </w:p>
    <w:p w14:paraId="14E63403" w14:textId="34C4BF4F" w:rsidR="00852B6C" w:rsidRPr="00891C08" w:rsidRDefault="00783B7C" w:rsidP="00305BB4">
      <w:pPr>
        <w:pStyle w:val="afff6"/>
      </w:pPr>
      <w:r w:rsidRPr="00891C08">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Заказчик в течение 10 р.д.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125"/>
      </w:r>
    </w:p>
    <w:p w14:paraId="1549456D" w14:textId="77777777" w:rsidR="00B62754" w:rsidRPr="00891C08" w:rsidRDefault="00B62754" w:rsidP="00B62754">
      <w:pPr>
        <w:pStyle w:val="a0"/>
      </w:pPr>
      <w:r w:rsidRPr="00891C08">
        <w:t xml:space="preserve">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w:t>
      </w:r>
      <w:r w:rsidRPr="00891C08">
        <w:lastRenderedPageBreak/>
        <w:t>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t>В случае внесения Заказчиком изменений в переданные им исходные данные, Заказчик представляет Подрядчику изменённые исходные данные в течение 10 р.д.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Заказчик представляет запрошенные сведения и/или документацию (при их наличии) либо мотивированный отказ в срок не более 10 р.д. с даты получения соответствующего запроса.</w:t>
      </w:r>
    </w:p>
    <w:p w14:paraId="0652A981" w14:textId="488AA4F6" w:rsidR="00B62754" w:rsidRPr="00891C08" w:rsidRDefault="00B62754" w:rsidP="00B62754">
      <w:pPr>
        <w:pStyle w:val="afff6"/>
      </w:pPr>
      <w:r w:rsidRPr="00891C08">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623D546C" w14:textId="7268379E" w:rsidR="00E80AE5" w:rsidRPr="00891C08" w:rsidRDefault="00E80AE5">
      <w:pPr>
        <w:pStyle w:val="a"/>
      </w:pPr>
      <w:bookmarkStart w:id="15" w:name="_Toc528580174"/>
      <w:bookmarkStart w:id="16" w:name="_Toc124437109"/>
      <w:r w:rsidRPr="00891C08">
        <w:t>ДОПОЛНИТЕЛЬНЫЕ РАБОТЫ</w:t>
      </w:r>
    </w:p>
    <w:bookmarkEnd w:id="15"/>
    <w:bookmarkEnd w:id="16"/>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30DB1E82" w14:textId="428FC38C" w:rsidR="00DE6357" w:rsidRPr="00891C08" w:rsidRDefault="00AB4DD9" w:rsidP="003571A1">
      <w:pPr>
        <w:pStyle w:val="a0"/>
        <w:numPr>
          <w:ilvl w:val="0"/>
          <w:numId w:val="0"/>
        </w:numPr>
        <w:ind w:left="851"/>
        <w:rPr>
          <w:color w:val="FF0000"/>
        </w:rPr>
      </w:pPr>
      <w:bookmarkStart w:id="17" w:name="_Toc528580178"/>
      <w:bookmarkStart w:id="18" w:name="_Toc124437111"/>
      <w:r w:rsidRPr="00891C08">
        <w:rPr>
          <w:color w:val="FF0000"/>
        </w:rPr>
        <w:t>[</w:t>
      </w:r>
    </w:p>
    <w:bookmarkEnd w:id="17"/>
    <w:bookmarkEnd w:id="18"/>
    <w:p w14:paraId="6BD974C0" w14:textId="0B8C2BDA" w:rsidR="00A66BC1" w:rsidRPr="00891C08" w:rsidRDefault="00A66BC1">
      <w:pPr>
        <w:pStyle w:val="a"/>
      </w:pPr>
      <w:r w:rsidRPr="00891C08">
        <w:lastRenderedPageBreak/>
        <w:t xml:space="preserve">СДАЧА-ПРИЁМКА </w:t>
      </w:r>
      <w:r w:rsidRPr="00891C08">
        <w:rPr>
          <w:color w:val="FF0000"/>
          <w:vertAlign w:val="superscript"/>
        </w:rPr>
        <w:footnoteReference w:id="126"/>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028601DB" w14:textId="697AD057" w:rsidR="00A66BC1" w:rsidRPr="00891C08" w:rsidRDefault="00540A88" w:rsidP="00DF72BD">
      <w:pPr>
        <w:pStyle w:val="afff6"/>
      </w:pPr>
      <w:r w:rsidRPr="00891C08">
        <w:rPr>
          <w:color w:val="FF0000"/>
        </w:rPr>
        <w:t xml:space="preserve"> </w:t>
      </w:r>
      <w:r w:rsidR="00AB4DD9"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00AB4DD9" w:rsidRPr="00891C08">
        <w:rPr>
          <w:color w:val="FF0000"/>
        </w:rPr>
        <w:t>]</w:t>
      </w:r>
      <w:r w:rsidR="00A66BC1" w:rsidRPr="00891C08">
        <w:t xml:space="preserve"> </w:t>
      </w:r>
      <w:r w:rsidR="00A66BC1" w:rsidRPr="00891C08">
        <w:rPr>
          <w:rStyle w:val="ad"/>
          <w:bCs/>
        </w:rPr>
        <w:footnoteReference w:id="127"/>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r w:rsidRPr="00891C08">
        <w:rPr>
          <w:color w:val="FF0000"/>
        </w:rPr>
        <w:t>[</w:t>
      </w:r>
      <w:r w:rsidR="00A66BC1" w:rsidRPr="00891C08">
        <w:t xml:space="preserve"> в </w:t>
      </w:r>
      <w:r w:rsidR="004B4FEC" w:rsidRPr="00891C08">
        <w:t xml:space="preserve">Отчётном </w:t>
      </w:r>
      <w:r w:rsidR="00A66BC1" w:rsidRPr="00891C08">
        <w:t xml:space="preserve">периоде. Отчётным периодом является </w:t>
      </w:r>
      <w:r w:rsidRPr="00891C08">
        <w:rPr>
          <w:color w:val="FF0000"/>
        </w:rPr>
        <w:t>[</w:t>
      </w:r>
      <w:r w:rsidR="00756B6E" w:rsidRPr="00891C08" w:rsidDel="00CF05D3">
        <w:rPr>
          <w:color w:val="FF0000"/>
        </w:rPr>
        <w:t xml:space="preserve"> </w:t>
      </w:r>
      <w:r w:rsidR="00A66BC1" w:rsidRPr="00891C08">
        <w:t xml:space="preserve">календарный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xml:space="preserve">- с 01 января по 25 января. </w:t>
      </w:r>
      <w:r w:rsidR="00AB4DD9" w:rsidRPr="00891C08">
        <w:rPr>
          <w:color w:val="FF0000"/>
        </w:rPr>
        <w:t>]</w:t>
      </w:r>
      <w:r w:rsidRPr="00891C08">
        <w:t xml:space="preserve"> </w:t>
      </w:r>
      <w:r w:rsidRPr="00891C08">
        <w:rPr>
          <w:color w:val="FF0000"/>
          <w:vertAlign w:val="superscript"/>
        </w:rPr>
        <w:footnoteReference w:id="128"/>
      </w:r>
      <w:r w:rsidRPr="00891C08">
        <w:t xml:space="preserve"> </w:t>
      </w:r>
    </w:p>
    <w:p w14:paraId="371A82F9" w14:textId="71E2B5D4" w:rsidR="003D28C1" w:rsidRPr="00891C08" w:rsidRDefault="00AB4DD9" w:rsidP="00DF72BD">
      <w:pPr>
        <w:pStyle w:val="afff6"/>
      </w:pPr>
      <w:r w:rsidRPr="00891C08">
        <w:rPr>
          <w:color w:val="FF0000"/>
        </w:rPr>
        <w:t>]</w:t>
      </w:r>
      <w:r w:rsidR="00A4448B" w:rsidRPr="00891C08">
        <w:t xml:space="preserve"> </w:t>
      </w:r>
      <w:r w:rsidR="00A4448B" w:rsidRPr="00891C08">
        <w:rPr>
          <w:rStyle w:val="ad"/>
          <w:bCs/>
        </w:rPr>
        <w:footnoteReference w:id="129"/>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1AA0EEC0"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30"/>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E70DD9C"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AF3C6C7" w:rsidR="00A66BC1" w:rsidRPr="00891C08" w:rsidRDefault="00A66BC1" w:rsidP="00A07C63">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31"/>
            </w:r>
            <w:r w:rsidRPr="00891C08">
              <w:rPr>
                <w:rFonts w:eastAsia="Calibri"/>
                <w:lang w:eastAsia="ru-RU"/>
              </w:rPr>
              <w:t xml:space="preserve">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117D3E58" w:rsidR="00A66BC1" w:rsidRPr="00891C08" w:rsidRDefault="00A66BC1" w:rsidP="00A07C63">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32"/>
            </w:r>
            <w:r w:rsidRPr="00891C08">
              <w:rPr>
                <w:rFonts w:eastAsia="Calibri"/>
                <w:color w:val="FF0000"/>
                <w:lang w:eastAsia="ru-RU"/>
              </w:rPr>
              <w:t xml:space="preserve"> </w:t>
            </w:r>
            <w:r w:rsidRPr="00891C08">
              <w:rPr>
                <w:rFonts w:eastAsia="Calibri"/>
                <w:lang w:eastAsia="ru-RU"/>
              </w:rPr>
              <w:t xml:space="preserve">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133"/>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r w:rsidR="00AB4DD9" w:rsidRPr="00891C08">
        <w:rPr>
          <w:color w:val="FF0000"/>
        </w:rPr>
        <w:t>[</w:t>
      </w:r>
      <w:r w:rsidR="00043C29" w:rsidRPr="00891C08">
        <w:t xml:space="preserve"> Подписание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r w:rsidR="00AB4DD9" w:rsidRPr="00891C08">
        <w:rPr>
          <w:color w:val="FF0000"/>
        </w:rPr>
        <w:t>[</w:t>
      </w:r>
      <w:r w:rsidRPr="00891C08">
        <w:rPr>
          <w:color w:val="FF0000"/>
        </w:rPr>
        <w:t xml:space="preserve"> </w:t>
      </w:r>
      <w:r w:rsidRPr="00891C08">
        <w:t xml:space="preserve">по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r w:rsidR="00AB4DD9" w:rsidRPr="00891C08">
        <w:rPr>
          <w:color w:val="FF0000"/>
        </w:rPr>
        <w:t>]</w:t>
      </w:r>
      <w:r w:rsidRPr="00891C08">
        <w:rPr>
          <w:color w:val="FF0000"/>
        </w:rPr>
        <w:t xml:space="preserve"> </w:t>
      </w:r>
      <w:r w:rsidRPr="00891C08">
        <w:rPr>
          <w:rStyle w:val="ad"/>
        </w:rPr>
        <w:footnoteReference w:id="134"/>
      </w:r>
    </w:p>
    <w:p w14:paraId="1161759C" w14:textId="3CFB2AC6" w:rsidR="00D12208" w:rsidRPr="00891C08" w:rsidRDefault="00D12208" w:rsidP="00043C29">
      <w:pPr>
        <w:pStyle w:val="a0"/>
        <w:numPr>
          <w:ilvl w:val="0"/>
          <w:numId w:val="0"/>
        </w:numPr>
        <w:ind w:left="851"/>
      </w:pPr>
      <w:r w:rsidRPr="00891C08">
        <w:t xml:space="preserve">Работы по </w:t>
      </w:r>
      <w:r w:rsidR="00AB4DD9" w:rsidRPr="00891C08">
        <w:rPr>
          <w:color w:val="FF0000"/>
        </w:rPr>
        <w:t>[</w:t>
      </w:r>
      <w:r w:rsidR="00667CE9" w:rsidRPr="00891C08">
        <w:rPr>
          <w:color w:val="FF0000"/>
        </w:rPr>
        <w:t xml:space="preserve"> </w:t>
      </w:r>
      <w:r w:rsidR="00667CE9" w:rsidRPr="00891C08">
        <w:t xml:space="preserve">Договору </w:t>
      </w:r>
      <w:r w:rsidR="00AB4DD9" w:rsidRPr="00891C08">
        <w:rPr>
          <w:color w:val="FF0000"/>
        </w:rPr>
        <w:t>]</w:t>
      </w:r>
      <w:r w:rsidR="00667CE9" w:rsidRPr="00891C08">
        <w:rPr>
          <w:color w:val="FF0000"/>
        </w:rPr>
        <w:t xml:space="preserve"> </w:t>
      </w:r>
      <w:r w:rsidR="00667CE9" w:rsidRPr="00891C08">
        <w:rPr>
          <w:rStyle w:val="ad"/>
        </w:rPr>
        <w:footnoteReference w:id="135"/>
      </w:r>
      <w:r w:rsidR="00667CE9" w:rsidRPr="00891C08">
        <w:rPr>
          <w:color w:val="FF0000"/>
        </w:rPr>
        <w:t xml:space="preserve">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136"/>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137"/>
      </w:r>
      <w:r w:rsidRPr="00891C08">
        <w:t>.</w:t>
      </w:r>
      <w:r w:rsidR="0036503F" w:rsidRPr="00891C08">
        <w:t xml:space="preserve"> Дата приёмки Работ – дата подписания Сторонами Акта сдачи-приёмки работ.</w:t>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t xml:space="preserve">СДАЧА-ПРИЁМКА </w:t>
      </w:r>
      <w:r w:rsidRPr="00891C08">
        <w:rPr>
          <w:color w:val="FF0000"/>
          <w:vertAlign w:val="superscript"/>
        </w:rPr>
        <w:footnoteReference w:id="138"/>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6D6919C4" w14:textId="51E3B16B" w:rsidR="00A66BC1" w:rsidRPr="00891C08" w:rsidRDefault="00AB4DD9" w:rsidP="002D6A31">
      <w:pPr>
        <w:pStyle w:val="afff6"/>
      </w:pPr>
      <w:r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139"/>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r w:rsidRPr="00891C08">
        <w:rPr>
          <w:color w:val="FF0000"/>
        </w:rPr>
        <w:lastRenderedPageBreak/>
        <w:t>[</w:t>
      </w:r>
      <w:r w:rsidR="00A66BC1" w:rsidRPr="00891C08">
        <w:t xml:space="preserve"> в Отч</w:t>
      </w:r>
      <w:r w:rsidR="002D6A31" w:rsidRPr="00891C08">
        <w:t>ё</w:t>
      </w:r>
      <w:r w:rsidR="00A66BC1" w:rsidRPr="00891C08">
        <w:t xml:space="preserve">тном периоде. Отчётным периодом является </w:t>
      </w:r>
      <w:r w:rsidRPr="00891C08">
        <w:rPr>
          <w:color w:val="FF0000"/>
        </w:rPr>
        <w:t>[</w:t>
      </w:r>
      <w:r w:rsidR="00A66BC1" w:rsidRPr="00891C08">
        <w:t xml:space="preserve"> календарный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xml:space="preserve">- с 01 января по 25 января. </w:t>
      </w:r>
      <w:r w:rsidR="00AB4DD9" w:rsidRPr="00891C08">
        <w:rPr>
          <w:bCs/>
          <w:color w:val="FF0000"/>
        </w:rPr>
        <w:t>]</w:t>
      </w:r>
      <w:r w:rsidRPr="00891C08">
        <w:rPr>
          <w:bCs/>
        </w:rPr>
        <w:t xml:space="preserve"> </w:t>
      </w:r>
      <w:r w:rsidRPr="00891C08">
        <w:rPr>
          <w:bCs/>
          <w:color w:val="FF0000"/>
          <w:vertAlign w:val="superscript"/>
        </w:rPr>
        <w:footnoteReference w:id="140"/>
      </w:r>
      <w:r w:rsidRPr="00891C08">
        <w:rPr>
          <w:bCs/>
          <w:color w:val="FF0000"/>
        </w:rPr>
        <w:t xml:space="preserve"> </w:t>
      </w:r>
    </w:p>
    <w:p w14:paraId="0A1AFA37" w14:textId="2DBB5D2D" w:rsidR="00982A46" w:rsidRPr="00891C08" w:rsidRDefault="00AB4DD9" w:rsidP="00982A46">
      <w:pPr>
        <w:pStyle w:val="afff6"/>
      </w:pPr>
      <w:r w:rsidRPr="00891C08">
        <w:rPr>
          <w:bCs/>
          <w:color w:val="FF0000"/>
        </w:rPr>
        <w:t>]</w:t>
      </w:r>
      <w:r w:rsidR="00044A33" w:rsidRPr="00891C08">
        <w:rPr>
          <w:bCs/>
        </w:rPr>
        <w:t xml:space="preserve"> </w:t>
      </w:r>
      <w:r w:rsidR="00044A33" w:rsidRPr="00891C08">
        <w:rPr>
          <w:rStyle w:val="ad"/>
          <w:bCs/>
        </w:rPr>
        <w:footnoteReference w:id="141"/>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1D064F02" w14:textId="637A9445"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42"/>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BE53F44"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00D940A0"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481D9397" w:rsidR="00A66BC1" w:rsidRPr="00891C08" w:rsidRDefault="00A66BC1" w:rsidP="00A07C63">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43"/>
            </w:r>
            <w:r w:rsidRPr="00891C08">
              <w:rPr>
                <w:rFonts w:eastAsia="Calibri"/>
                <w:lang w:eastAsia="ru-RU"/>
              </w:rPr>
              <w:t xml:space="preserve"> р.д.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386BF9DB" w:rsidR="00A66BC1" w:rsidRPr="00891C08" w:rsidRDefault="00A66BC1" w:rsidP="00A07C63">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44"/>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0E56D3" w14:textId="7E25C1D8"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45"/>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0C47132A" w:rsidR="00A66BC1" w:rsidRPr="00891C08" w:rsidRDefault="00A66BC1" w:rsidP="001F03DA">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1F03DA">
              <w:rPr>
                <w:rFonts w:eastAsia="Calibri"/>
                <w:lang w:eastAsia="ru-RU"/>
              </w:rPr>
              <w:t>2</w:t>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lastRenderedPageBreak/>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E4D1924" w14:textId="3493570D" w:rsidR="00C57F2C" w:rsidRPr="00891C08" w:rsidRDefault="00A66BC1" w:rsidP="007318C2">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bCs/>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DCC5794" w:rsidR="00A66BC1" w:rsidRPr="00891C08" w:rsidRDefault="00A66BC1" w:rsidP="001F03D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2 </w:t>
            </w:r>
            <w:r w:rsidRPr="00891C08">
              <w:rPr>
                <w:rFonts w:eastAsia="Calibri"/>
                <w:lang w:eastAsia="ru-RU"/>
              </w:rPr>
              <w:t xml:space="preserve">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r w:rsidRPr="00891C08">
        <w:rPr>
          <w:color w:val="FF0000"/>
        </w:rPr>
        <w:t>[</w:t>
      </w:r>
      <w:r w:rsidR="00255F57" w:rsidRPr="00891C08">
        <w:t xml:space="preserve"> </w:t>
      </w:r>
      <w:r w:rsidR="00A9595A" w:rsidRPr="00891C08">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146"/>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72A78956" w:rsidR="00A66BC1" w:rsidRPr="00891C08" w:rsidRDefault="00A66BC1" w:rsidP="00501256">
      <w:pPr>
        <w:pStyle w:val="a0"/>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t xml:space="preserve">2 </w:t>
      </w:r>
      <w:r w:rsidRPr="00891C08">
        <w:t xml:space="preserve">р.д. с момента получения Акта </w:t>
      </w:r>
      <w:r w:rsidR="004A053E" w:rsidRPr="00891C08">
        <w:t xml:space="preserve">сдачи-приёмки работ </w:t>
      </w:r>
      <w:r w:rsidRPr="00891C08">
        <w:t>на бумажном носителе.</w:t>
      </w:r>
    </w:p>
    <w:p w14:paraId="7DFD6213" w14:textId="0E1E0E12" w:rsidR="00A66BC1" w:rsidRPr="00891C08" w:rsidRDefault="00A27BF2" w:rsidP="00501256">
      <w:pPr>
        <w:pStyle w:val="afff6"/>
      </w:pPr>
      <w:r w:rsidRPr="00891C08">
        <w:t>Подрядчик</w:t>
      </w:r>
      <w:r w:rsidR="00A66BC1" w:rsidRPr="00891C08">
        <w:t xml:space="preserve"> в течение 2 р.д. с момента получения такого уведомления от Заказчика обязан направить Заказчику ответ с указанием причин расхождения.</w:t>
      </w:r>
    </w:p>
    <w:p w14:paraId="7CA87F04" w14:textId="6003FC59" w:rsidR="00A66BC1" w:rsidRPr="00891C08" w:rsidRDefault="00A66BC1" w:rsidP="00501256">
      <w:pPr>
        <w:pStyle w:val="a0"/>
      </w:pPr>
      <w:bookmarkStart w:id="19"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Pr="00891C08">
        <w:t>20</w:t>
      </w:r>
      <w:r w:rsidR="0061081B" w:rsidRPr="00891C08">
        <w:t xml:space="preserve"> </w:t>
      </w:r>
      <w:r w:rsidR="0061081B" w:rsidRPr="00891C08">
        <w:rPr>
          <w:rFonts w:eastAsia="Calibri"/>
          <w:color w:val="FF0000"/>
          <w:lang w:eastAsia="ru-RU"/>
        </w:rPr>
        <w:t>]</w:t>
      </w:r>
      <w:r w:rsidR="0061081B" w:rsidRPr="00891C08">
        <w:t xml:space="preserve"> </w:t>
      </w:r>
      <w:r w:rsidRPr="00891C08">
        <w:t xml:space="preserve">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B4DD9" w:rsidRPr="00891C08">
        <w:rPr>
          <w:rFonts w:eastAsia="Calibri"/>
          <w:color w:val="FF0000"/>
        </w:rPr>
        <w:t>[</w:t>
      </w:r>
      <w:r w:rsidRPr="00891C08">
        <w:rPr>
          <w:rFonts w:eastAsia="Calibri"/>
        </w:rPr>
        <w:t xml:space="preserve">окончания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96696E" w:rsidRPr="00891C08">
        <w:rPr>
          <w:rFonts w:eastAsia="Calibri"/>
          <w:color w:val="FF0000"/>
        </w:rPr>
        <w:t xml:space="preserve"> </w:t>
      </w:r>
      <w:r w:rsidR="0096696E" w:rsidRPr="00891C08">
        <w:rPr>
          <w:rFonts w:eastAsia="Calibri"/>
        </w:rPr>
        <w:t xml:space="preserve">окончания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19"/>
    <w:p w14:paraId="132A8F4A" w14:textId="6504342C" w:rsidR="00390A6F" w:rsidRPr="00891C08" w:rsidRDefault="00205E4D" w:rsidP="00390A6F">
      <w:pPr>
        <w:pStyle w:val="a0"/>
      </w:pPr>
      <w:r w:rsidRPr="00891C08" w:rsidDel="00205E4D">
        <w:t xml:space="preserve"> </w:t>
      </w:r>
      <w:bookmarkStart w:id="20" w:name="_Toc528580198"/>
      <w:r w:rsidR="00AB4DD9" w:rsidRPr="00891C08">
        <w:rPr>
          <w:color w:val="FF0000"/>
        </w:rPr>
        <w:t>[</w:t>
      </w:r>
      <w:r w:rsidR="005362A1" w:rsidRPr="00891C08">
        <w:t xml:space="preserve"> </w:t>
      </w:r>
      <w:r w:rsidR="00390A6F" w:rsidRPr="00891C08">
        <w:t xml:space="preserve">Подписание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r w:rsidR="00AB4DD9" w:rsidRPr="00891C08">
        <w:rPr>
          <w:color w:val="FF0000"/>
        </w:rPr>
        <w:t>[</w:t>
      </w:r>
      <w:r w:rsidR="0024577D" w:rsidRPr="00891C08">
        <w:rPr>
          <w:color w:val="FF0000"/>
        </w:rPr>
        <w:t xml:space="preserve"> </w:t>
      </w:r>
      <w:r w:rsidR="0024577D" w:rsidRPr="00891C08">
        <w:t>по</w:t>
      </w:r>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0"/>
      <w:r w:rsidRPr="00891C08">
        <w:t>;</w:t>
      </w:r>
    </w:p>
    <w:p w14:paraId="26BBF173" w14:textId="78CBABEC" w:rsidR="00390A6F" w:rsidRPr="00891C08" w:rsidRDefault="00390A6F" w:rsidP="00390A6F">
      <w:pPr>
        <w:pStyle w:val="a0"/>
        <w:numPr>
          <w:ilvl w:val="0"/>
          <w:numId w:val="0"/>
        </w:numPr>
        <w:ind w:left="851"/>
      </w:pPr>
      <w:bookmarkStart w:id="21"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1"/>
      <w:r w:rsidR="005362A1" w:rsidRPr="00891C08">
        <w:t xml:space="preserve"> </w:t>
      </w:r>
      <w:r w:rsidR="00AB4DD9" w:rsidRPr="00891C08">
        <w:rPr>
          <w:color w:val="FF0000"/>
        </w:rPr>
        <w:t>]</w:t>
      </w:r>
      <w:r w:rsidR="005362A1" w:rsidRPr="00891C08">
        <w:rPr>
          <w:color w:val="FF0000"/>
        </w:rPr>
        <w:t xml:space="preserve"> </w:t>
      </w:r>
      <w:r w:rsidR="005362A1" w:rsidRPr="00891C08">
        <w:rPr>
          <w:rStyle w:val="ad"/>
        </w:rPr>
        <w:footnoteReference w:id="147"/>
      </w:r>
    </w:p>
    <w:p w14:paraId="4FF643A2" w14:textId="76A0376B" w:rsidR="002C1F1C" w:rsidRPr="00891C08" w:rsidRDefault="002F6FB2" w:rsidP="00390A6F">
      <w:pPr>
        <w:pStyle w:val="afff6"/>
      </w:pPr>
      <w:r w:rsidRPr="00891C08">
        <w:t xml:space="preserve">Работы по </w:t>
      </w:r>
      <w:r w:rsidR="00AB4DD9" w:rsidRPr="00891C08">
        <w:rPr>
          <w:color w:val="FF0000"/>
        </w:rPr>
        <w:t>[</w:t>
      </w:r>
      <w:r w:rsidR="00267ABC" w:rsidRPr="00891C08">
        <w:rPr>
          <w:color w:val="FF0000"/>
        </w:rPr>
        <w:t xml:space="preserve"> </w:t>
      </w:r>
      <w:r w:rsidRPr="00891C08">
        <w:t>Договору</w:t>
      </w:r>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148"/>
      </w:r>
      <w:r w:rsidR="00267ABC" w:rsidRPr="00891C08">
        <w:rPr>
          <w:color w:val="FF0000"/>
        </w:rPr>
        <w:t xml:space="preserve"> </w:t>
      </w:r>
      <w:r w:rsidRPr="00891C08">
        <w:t>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149"/>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150"/>
      </w:r>
      <w:r w:rsidR="006C0A65" w:rsidRPr="00891C08">
        <w:t>.</w:t>
      </w:r>
      <w:r w:rsidR="0036503F" w:rsidRPr="00891C08">
        <w:t xml:space="preserve"> Дата приёмки Работ – дата подписания Сторонами Акта сдачи-приёмки работ.</w:t>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lastRenderedPageBreak/>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22"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22"/>
    </w:p>
    <w:p w14:paraId="08ACF169" w14:textId="732FCD6B" w:rsidR="00E62748" w:rsidRPr="00891C08" w:rsidRDefault="00D51C47" w:rsidP="00D51C47">
      <w:pPr>
        <w:pStyle w:val="a0"/>
      </w:pPr>
      <w:bookmarkStart w:id="23"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23"/>
    </w:p>
    <w:p w14:paraId="6DB608C2" w14:textId="23396914" w:rsidR="00E62748" w:rsidRPr="00891C08" w:rsidRDefault="00D51C47" w:rsidP="00E62748">
      <w:pPr>
        <w:pStyle w:val="a0"/>
      </w:pPr>
      <w:bookmarkStart w:id="24"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24"/>
    </w:p>
    <w:p w14:paraId="12357E0D" w14:textId="77777777" w:rsidR="00946C80" w:rsidRPr="00891C08" w:rsidRDefault="00946C80">
      <w:pPr>
        <w:pStyle w:val="a"/>
      </w:pPr>
      <w:r w:rsidRPr="00891C08">
        <w:lastRenderedPageBreak/>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63713DF5" w:rsidR="00946C80" w:rsidRPr="00891C08" w:rsidRDefault="008D7FC8" w:rsidP="00A07C63">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51"/>
            </w:r>
            <w:r w:rsidR="00AF5D9C" w:rsidRPr="00891C08">
              <w:rPr>
                <w:rFonts w:eastAsiaTheme="minorHAnsi"/>
                <w:color w:val="FF0000"/>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r w:rsidRPr="00305BB4">
              <w:rPr>
                <w:color w:val="FF0000"/>
              </w:rPr>
              <w:t>[</w:t>
            </w: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r w:rsidR="002C6D20" w:rsidRPr="00305BB4">
              <w:rPr>
                <w:color w:val="FF0000"/>
              </w:rPr>
              <w:t>]</w:t>
            </w:r>
            <w:r w:rsidR="002C6D20" w:rsidRPr="00891C08">
              <w:t xml:space="preserve"> </w:t>
            </w:r>
            <w:r w:rsidR="002C6D20" w:rsidRPr="00891C08">
              <w:rPr>
                <w:rStyle w:val="ad"/>
              </w:rPr>
              <w:footnoteReference w:id="152"/>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r w:rsidRPr="00891C08">
              <w:rPr>
                <w:color w:val="FF0000"/>
              </w:rPr>
              <w:t>[</w:t>
            </w:r>
            <w:r w:rsidR="00423703" w:rsidRPr="00891C08">
              <w:t xml:space="preserve"> -</w:t>
            </w:r>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r w:rsidRPr="00891C08">
              <w:rPr>
                <w:color w:val="FF0000"/>
              </w:rPr>
              <w:t>[</w:t>
            </w:r>
            <w:r w:rsidR="00780CA9" w:rsidRPr="00891C08">
              <w:t xml:space="preserve"> -</w:t>
            </w:r>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r w:rsidRPr="00891C08">
              <w:rPr>
                <w:color w:val="FF0000"/>
              </w:rPr>
              <w:t>[</w:t>
            </w:r>
            <w:r w:rsidR="003A3E73" w:rsidRPr="00891C08">
              <w:t xml:space="preserve"> -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1D22447E" w:rsidR="00946C80" w:rsidRPr="00891C08" w:rsidRDefault="00AA4827" w:rsidP="00A07C63">
            <w:pPr>
              <w:pStyle w:val="SL0TextSimplawyer"/>
              <w:ind w:left="142" w:firstLine="5"/>
            </w:pPr>
            <w:r w:rsidRPr="00891C08">
              <w:t xml:space="preserve">пени в размере 0,01 %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53"/>
            </w:r>
            <w:r w:rsidR="00AF5D9C" w:rsidRPr="00891C08">
              <w:rPr>
                <w:rFonts w:eastAsiaTheme="minorHAnsi"/>
                <w:color w:val="FF0000"/>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01E1D66D" w:rsidR="00B524FE" w:rsidRPr="00891C08" w:rsidRDefault="009A3EE1" w:rsidP="00B524FE">
            <w:pPr>
              <w:pStyle w:val="SL0TextSimplawyer"/>
              <w:ind w:left="142"/>
            </w:pPr>
            <w:r w:rsidRPr="009A3EE1">
              <w:rPr>
                <w:color w:val="FF0000"/>
              </w:rPr>
              <w:t>[</w:t>
            </w:r>
            <w:r>
              <w:t xml:space="preserve"> </w:t>
            </w:r>
            <w:r w:rsidR="00B524FE" w:rsidRPr="00891C08">
              <w:t>Подрядчик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3251328" w:rsidR="00824504" w:rsidRPr="00891C08" w:rsidRDefault="009A3EE1" w:rsidP="00824504">
            <w:pPr>
              <w:pStyle w:val="SL0TextSimplawyer"/>
              <w:ind w:left="142"/>
            </w:pPr>
            <w:r w:rsidRPr="009A3EE1">
              <w:rPr>
                <w:color w:val="FF0000"/>
              </w:rPr>
              <w:t>[</w:t>
            </w:r>
            <w:r>
              <w:t xml:space="preserve"> </w:t>
            </w:r>
            <w:r w:rsidR="00824504" w:rsidRPr="00891C08">
              <w:t>- ликвидации возведенных им ВЗиС,</w:t>
            </w:r>
            <w:r>
              <w:t xml:space="preserve"> </w:t>
            </w:r>
            <w:r w:rsidRPr="009A3EE1">
              <w:rPr>
                <w:color w:val="FF0000"/>
              </w:rPr>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5663A32F" w:rsidR="00B524FE" w:rsidRPr="00891C08" w:rsidRDefault="009A3EE1" w:rsidP="007825AF">
            <w:pPr>
              <w:pStyle w:val="SL0TextSimplawyer"/>
              <w:ind w:left="142"/>
            </w:pPr>
            <w:r w:rsidRPr="009A3EE1">
              <w:rPr>
                <w:color w:val="FF0000"/>
              </w:rPr>
              <w:t>[</w:t>
            </w:r>
            <w:r>
              <w:t xml:space="preserve"> </w:t>
            </w:r>
            <w:r w:rsidR="00824504" w:rsidRPr="00891C08">
              <w:t>- прив</w:t>
            </w:r>
            <w:r w:rsidR="007825AF" w:rsidRPr="00891C08">
              <w:t>едение</w:t>
            </w:r>
            <w:r w:rsidR="00824504" w:rsidRPr="00891C08">
              <w:t xml:space="preserve"> площадк</w:t>
            </w:r>
            <w:r w:rsidR="007825AF" w:rsidRPr="00891C08">
              <w:t>и</w:t>
            </w:r>
            <w:r w:rsidR="00824504" w:rsidRPr="00891C08">
              <w:t>/объект</w:t>
            </w:r>
            <w:r w:rsidR="007825AF" w:rsidRPr="00891C08">
              <w:t>а</w:t>
            </w:r>
            <w:r w:rsidR="00824504" w:rsidRPr="00891C08">
              <w:t xml:space="preserve"> в состояние, соответствующее экологическим требованиям и санитарным нормам</w:t>
            </w:r>
            <w:r>
              <w:t xml:space="preserve"> </w:t>
            </w:r>
            <w:r w:rsidRPr="009A3EE1">
              <w:rPr>
                <w:color w:val="FF0000"/>
              </w:rPr>
              <w:t>]</w:t>
            </w:r>
            <w:r w:rsidR="00824504"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11CDB91F" w:rsidR="00B524FE" w:rsidRPr="00891C08" w:rsidRDefault="007825AF" w:rsidP="00A07C63">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54"/>
            </w:r>
            <w:r w:rsidR="00AF5D9C" w:rsidRPr="00891C08">
              <w:rPr>
                <w:rFonts w:eastAsiaTheme="minorHAnsi"/>
                <w:color w:val="FF0000"/>
              </w:rPr>
              <w:t xml:space="preserve"> </w:t>
            </w:r>
            <w:r w:rsidRPr="00891C08">
              <w:t>за каждый день просрочки</w:t>
            </w:r>
            <w:r w:rsidR="009A3EE1">
              <w:t xml:space="preserve"> </w:t>
            </w:r>
            <w:r w:rsidR="009A3EE1" w:rsidRPr="009A3EE1">
              <w:rPr>
                <w:color w:val="FF0000"/>
              </w:rPr>
              <w:t>]</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0D9648F7" w:rsidR="00987363" w:rsidRPr="00891C08" w:rsidRDefault="0023664E" w:rsidP="00A07C63">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55"/>
            </w:r>
            <w:r w:rsidR="00AF5D9C" w:rsidRPr="00891C08">
              <w:rPr>
                <w:rFonts w:eastAsiaTheme="minorHAnsi"/>
                <w:color w:val="FF0000"/>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r w:rsidRPr="00305BB4">
              <w:rPr>
                <w:color w:val="FF0000"/>
              </w:rPr>
              <w:t>[</w:t>
            </w:r>
            <w:r w:rsidRPr="00891C08">
              <w:t xml:space="preserve"> </w:t>
            </w:r>
            <w:r w:rsidR="006E20F6"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r w:rsidR="006A1C6A" w:rsidRPr="00305BB4">
              <w:rPr>
                <w:color w:val="FF0000"/>
              </w:rPr>
              <w:t>]</w:t>
            </w:r>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r w:rsidRPr="00305BB4">
              <w:rPr>
                <w:color w:val="FF0000"/>
              </w:rPr>
              <w:t>[</w:t>
            </w:r>
            <w:r w:rsidRPr="00891C08">
              <w:t xml:space="preserve"> </w:t>
            </w:r>
            <w:r w:rsidR="007F787D" w:rsidRPr="00891C08">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умма, эквивалентная заявленному Заказчиком размеру страхового возмещения</w:t>
            </w:r>
            <w:r w:rsidR="005C3E57" w:rsidRPr="00891C08">
              <w:t xml:space="preserve"> </w:t>
            </w:r>
            <w:r w:rsidR="005C3E57" w:rsidRPr="00305BB4">
              <w:rPr>
                <w:color w:val="FF0000"/>
              </w:rPr>
              <w:t xml:space="preserve">] </w:t>
            </w:r>
            <w:r w:rsidR="005C3E57" w:rsidRPr="00891C08">
              <w:rPr>
                <w:rStyle w:val="ad"/>
              </w:rPr>
              <w:footnoteReference w:id="156"/>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43B7B120" w:rsidR="00603512" w:rsidRPr="00891C08"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7970EE99"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r w:rsidRPr="00891C08">
              <w:rPr>
                <w:rFonts w:eastAsiaTheme="minorHAnsi"/>
                <w:color w:val="FF0000"/>
              </w:rPr>
              <w:t>]</w:t>
            </w:r>
            <w:r w:rsidR="00D450E9" w:rsidRPr="00891C08">
              <w:rPr>
                <w:rFonts w:eastAsiaTheme="minorHAnsi"/>
                <w:color w:val="FF0000"/>
              </w:rPr>
              <w:t xml:space="preserve"> </w:t>
            </w:r>
            <w:r w:rsidRPr="00891C08">
              <w:rPr>
                <w:rStyle w:val="ad"/>
                <w:rFonts w:eastAsiaTheme="minorHAnsi"/>
              </w:rPr>
              <w:footnoteReference w:id="157"/>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16BE6F2B" w:rsidR="00583756" w:rsidRPr="00891C08" w:rsidRDefault="00AB4DD9" w:rsidP="007318C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158"/>
            </w:r>
            <w:r w:rsidR="00FC35B9" w:rsidRPr="00891C08">
              <w:rPr>
                <w:rFonts w:ascii="Tahoma" w:hAnsi="Tahoma" w:cs="Tahoma"/>
                <w:sz w:val="20"/>
                <w:szCs w:val="20"/>
              </w:rPr>
              <w:t xml:space="preserve"> </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bl>
    <w:p w14:paraId="7E9370F0" w14:textId="77777777" w:rsidR="00946C80" w:rsidRPr="00891C08" w:rsidRDefault="00946C80">
      <w:pPr>
        <w:pStyle w:val="a"/>
      </w:pPr>
      <w:r w:rsidRPr="00891C08">
        <w:t>ПОДСУДНОСТЬ</w:t>
      </w:r>
    </w:p>
    <w:p w14:paraId="7960A92F" w14:textId="159BE73C" w:rsidR="00946C80" w:rsidRPr="00891C08"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A07C63">
        <w:t xml:space="preserve"> Забайкальского края</w:t>
      </w:r>
      <w:r w:rsidRPr="00891C08">
        <w:t>.</w:t>
      </w:r>
    </w:p>
    <w:p w14:paraId="0C4775F9" w14:textId="30F40965" w:rsidR="00946C80" w:rsidRPr="00891C08" w:rsidRDefault="00946C80">
      <w:pPr>
        <w:pStyle w:val="a"/>
      </w:pPr>
      <w:r w:rsidRPr="00891C08">
        <w:t>ОЗНАКОМЛЕНИЕ С ДОКУМЕНТАМИ О ПБОТ</w:t>
      </w:r>
    </w:p>
    <w:p w14:paraId="016BEDC7" w14:textId="26063960" w:rsidR="00B54BA6" w:rsidRDefault="00946C80" w:rsidP="008D7FC8">
      <w:pPr>
        <w:pStyle w:val="afff6"/>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p>
    <w:tbl>
      <w:tblPr>
        <w:tblW w:w="5086" w:type="pct"/>
        <w:tblInd w:w="-8" w:type="dxa"/>
        <w:tblCellMar>
          <w:left w:w="0" w:type="dxa"/>
          <w:right w:w="0" w:type="dxa"/>
        </w:tblCellMar>
        <w:tblLook w:val="04A0" w:firstRow="1" w:lastRow="0" w:firstColumn="1" w:lastColumn="0" w:noHBand="0" w:noVBand="1"/>
      </w:tblPr>
      <w:tblGrid>
        <w:gridCol w:w="626"/>
        <w:gridCol w:w="6659"/>
        <w:gridCol w:w="2780"/>
      </w:tblGrid>
      <w:tr w:rsidR="007318C2" w:rsidRPr="007318C2" w14:paraId="50128030" w14:textId="77777777" w:rsidTr="00C56B30">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0F7C76" w14:textId="77777777" w:rsidR="007318C2" w:rsidRPr="007318C2" w:rsidRDefault="007318C2" w:rsidP="007318C2">
            <w:pPr>
              <w:suppressAutoHyphens w:val="0"/>
              <w:spacing w:line="252" w:lineRule="auto"/>
              <w:ind w:firstLine="0"/>
              <w:jc w:val="center"/>
              <w:rPr>
                <w:rFonts w:ascii="Tahoma" w:eastAsia="Calibri" w:hAnsi="Tahoma" w:cs="Tahoma"/>
                <w:b/>
                <w:bCs/>
                <w:sz w:val="20"/>
                <w:lang w:eastAsia="en-US"/>
              </w:rPr>
            </w:pPr>
            <w:r w:rsidRPr="007318C2">
              <w:rPr>
                <w:rFonts w:ascii="Tahoma" w:eastAsia="Calibri" w:hAnsi="Tahoma" w:cs="Tahoma"/>
                <w:b/>
                <w:bCs/>
                <w:sz w:val="20"/>
                <w:lang w:eastAsia="en-US"/>
              </w:rPr>
              <w:lastRenderedPageBreak/>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6AFFB" w14:textId="77777777" w:rsidR="007318C2" w:rsidRPr="007318C2" w:rsidRDefault="007318C2" w:rsidP="007318C2">
            <w:pPr>
              <w:suppressAutoHyphens w:val="0"/>
              <w:spacing w:line="252" w:lineRule="auto"/>
              <w:ind w:firstLine="0"/>
              <w:jc w:val="center"/>
              <w:rPr>
                <w:rFonts w:ascii="Tahoma" w:eastAsia="Calibri" w:hAnsi="Tahoma" w:cs="Tahoma"/>
                <w:b/>
                <w:bCs/>
                <w:sz w:val="20"/>
                <w:lang w:eastAsia="en-US"/>
              </w:rPr>
            </w:pPr>
            <w:r w:rsidRPr="007318C2">
              <w:rPr>
                <w:rFonts w:ascii="Tahoma" w:eastAsia="Calibri" w:hAnsi="Tahoma" w:cs="Tahoma"/>
                <w:b/>
                <w:bCs/>
                <w:sz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A0659" w14:textId="77777777" w:rsidR="007318C2" w:rsidRPr="007318C2" w:rsidRDefault="007318C2" w:rsidP="007318C2">
            <w:pPr>
              <w:suppressAutoHyphens w:val="0"/>
              <w:spacing w:line="252" w:lineRule="auto"/>
              <w:ind w:firstLine="0"/>
              <w:jc w:val="center"/>
              <w:rPr>
                <w:rFonts w:ascii="Tahoma" w:eastAsia="Calibri" w:hAnsi="Tahoma" w:cs="Tahoma"/>
                <w:b/>
                <w:bCs/>
                <w:sz w:val="20"/>
                <w:lang w:eastAsia="en-US"/>
              </w:rPr>
            </w:pPr>
            <w:r w:rsidRPr="007318C2">
              <w:rPr>
                <w:rFonts w:ascii="Tahoma" w:eastAsia="Calibri" w:hAnsi="Tahoma" w:cs="Tahoma"/>
                <w:b/>
                <w:bCs/>
                <w:sz w:val="20"/>
                <w:lang w:eastAsia="en-US"/>
              </w:rPr>
              <w:t>Утвержден нормативным документом</w:t>
            </w:r>
          </w:p>
        </w:tc>
      </w:tr>
      <w:tr w:rsidR="007318C2" w:rsidRPr="007318C2" w14:paraId="7D116505"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C94F1"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37AC3C7"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7B5AE97" w14:textId="77777777" w:rsidR="007318C2" w:rsidRPr="007318C2" w:rsidRDefault="007318C2" w:rsidP="007318C2">
            <w:pPr>
              <w:suppressAutoHyphens w:val="0"/>
              <w:spacing w:line="252" w:lineRule="auto"/>
              <w:ind w:right="-162"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ВГ/403-п </w:t>
            </w:r>
          </w:p>
          <w:p w14:paraId="1FF7B617" w14:textId="77777777" w:rsidR="007318C2" w:rsidRPr="007318C2" w:rsidRDefault="007318C2" w:rsidP="007318C2">
            <w:pPr>
              <w:suppressAutoHyphens w:val="0"/>
              <w:spacing w:line="252" w:lineRule="auto"/>
              <w:ind w:right="-162" w:firstLine="0"/>
              <w:jc w:val="center"/>
              <w:rPr>
                <w:rFonts w:ascii="Tahoma" w:eastAsia="Calibri" w:hAnsi="Tahoma" w:cs="Tahoma"/>
                <w:sz w:val="20"/>
                <w:lang w:eastAsia="en-US"/>
              </w:rPr>
            </w:pPr>
            <w:r w:rsidRPr="007318C2">
              <w:rPr>
                <w:rFonts w:ascii="Tahoma" w:eastAsia="Calibri" w:hAnsi="Tahoma" w:cs="Tahoma"/>
                <w:sz w:val="20"/>
                <w:lang w:eastAsia="en-US"/>
              </w:rPr>
              <w:t>от 14.09.2020</w:t>
            </w:r>
          </w:p>
        </w:tc>
      </w:tr>
      <w:tr w:rsidR="007318C2" w:rsidRPr="007318C2" w14:paraId="503044F4"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D7AC3"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03B4DC0"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E22A074"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ВГ/222-п </w:t>
            </w:r>
          </w:p>
          <w:p w14:paraId="71727CF2"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от 08.09.2022</w:t>
            </w:r>
          </w:p>
        </w:tc>
      </w:tr>
      <w:tr w:rsidR="007318C2" w:rsidRPr="007318C2" w14:paraId="110CE676"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213FD"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455B877"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9261C2"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Приказ № ВГ/184-п</w:t>
            </w:r>
          </w:p>
          <w:p w14:paraId="15BD0F9E"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28.05.2024 </w:t>
            </w:r>
          </w:p>
        </w:tc>
      </w:tr>
      <w:tr w:rsidR="007318C2" w:rsidRPr="007318C2" w14:paraId="17256C2E"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E9FA"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9A9DCA1"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4821144"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ВГ/355-п </w:t>
            </w:r>
          </w:p>
          <w:p w14:paraId="0CDD0C16"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24.11.2025 </w:t>
            </w:r>
          </w:p>
        </w:tc>
      </w:tr>
      <w:tr w:rsidR="007318C2" w:rsidRPr="007318C2" w14:paraId="6EC20B3B"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3DF6E"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C8F33B6"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CBFA229"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ВГ/393-п </w:t>
            </w:r>
          </w:p>
          <w:p w14:paraId="3EBCDEF4" w14:textId="77777777" w:rsidR="007318C2" w:rsidRPr="007318C2" w:rsidRDefault="007318C2" w:rsidP="007318C2">
            <w:pPr>
              <w:suppressAutoHyphens w:val="0"/>
              <w:spacing w:line="252" w:lineRule="auto"/>
              <w:ind w:firstLine="0"/>
              <w:jc w:val="center"/>
              <w:rPr>
                <w:rFonts w:ascii="Tahoma" w:eastAsia="Calibri" w:hAnsi="Tahoma" w:cs="Tahoma"/>
                <w:strike/>
                <w:sz w:val="20"/>
                <w:lang w:eastAsia="en-US"/>
              </w:rPr>
            </w:pPr>
            <w:r w:rsidRPr="007318C2">
              <w:rPr>
                <w:rFonts w:ascii="Tahoma" w:eastAsia="Calibri" w:hAnsi="Tahoma" w:cs="Tahoma"/>
                <w:sz w:val="20"/>
                <w:lang w:eastAsia="en-US"/>
              </w:rPr>
              <w:t xml:space="preserve">от 15.12.2025 </w:t>
            </w:r>
          </w:p>
        </w:tc>
      </w:tr>
      <w:tr w:rsidR="007318C2" w:rsidRPr="007318C2" w14:paraId="16650973"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5D969"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DE2581B"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F5AB7D0"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ВГ/325-п </w:t>
            </w:r>
          </w:p>
          <w:p w14:paraId="264A5C4A"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24.07.2020 </w:t>
            </w:r>
          </w:p>
          <w:p w14:paraId="0DC33F6E" w14:textId="77777777" w:rsidR="007318C2" w:rsidRPr="007318C2" w:rsidRDefault="007318C2" w:rsidP="007318C2">
            <w:pPr>
              <w:suppressAutoHyphens w:val="0"/>
              <w:spacing w:line="252" w:lineRule="auto"/>
              <w:ind w:firstLine="0"/>
              <w:jc w:val="center"/>
              <w:rPr>
                <w:rFonts w:ascii="Tahoma" w:eastAsia="Calibri" w:hAnsi="Tahoma" w:cs="Tahoma"/>
                <w:sz w:val="20"/>
                <w:highlight w:val="yellow"/>
                <w:lang w:eastAsia="en-US"/>
              </w:rPr>
            </w:pPr>
            <w:r w:rsidRPr="007318C2">
              <w:rPr>
                <w:rFonts w:ascii="Tahoma" w:eastAsia="Calibri" w:hAnsi="Tahoma" w:cs="Tahoma"/>
                <w:sz w:val="20"/>
                <w:lang w:eastAsia="en-US"/>
              </w:rPr>
              <w:t>(с изменениями, внесенными приказом № ВГ/292-п от 25.07.2024)</w:t>
            </w:r>
          </w:p>
        </w:tc>
      </w:tr>
      <w:tr w:rsidR="007318C2" w:rsidRPr="007318C2" w14:paraId="7DDE77DA"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833E1"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A5B13EE"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3187F75"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Приказ № ВГ/208-п от 28.08.2022</w:t>
            </w:r>
          </w:p>
        </w:tc>
      </w:tr>
      <w:tr w:rsidR="007318C2" w:rsidRPr="007318C2" w14:paraId="661E3547" w14:textId="77777777" w:rsidTr="00C56B30">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8E9EB"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D22C2CD"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997F190"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ВГ/056-п </w:t>
            </w:r>
          </w:p>
          <w:p w14:paraId="351AF8E8"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13.02.2023 </w:t>
            </w:r>
          </w:p>
          <w:p w14:paraId="66CB9CB8"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(с изменениями, внесенными приказом № ВГ/202-п </w:t>
            </w:r>
          </w:p>
          <w:p w14:paraId="2C4820C7"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от 16.05.2023)</w:t>
            </w:r>
          </w:p>
        </w:tc>
      </w:tr>
      <w:tr w:rsidR="007318C2" w:rsidRPr="007318C2" w14:paraId="2C8A34DA"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CD78"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4D44EA" w14:textId="77777777" w:rsidR="007318C2" w:rsidRPr="007318C2" w:rsidRDefault="007318C2" w:rsidP="007318C2">
            <w:pPr>
              <w:suppressAutoHyphens w:val="0"/>
              <w:spacing w:line="252" w:lineRule="auto"/>
              <w:ind w:firstLine="0"/>
              <w:rPr>
                <w:rFonts w:ascii="Tahoma" w:eastAsia="Calibri" w:hAnsi="Tahoma" w:cs="Tahoma"/>
                <w:sz w:val="20"/>
                <w:shd w:val="clear" w:color="auto" w:fill="FFFFFF"/>
                <w:lang w:eastAsia="en-US"/>
              </w:rPr>
            </w:pPr>
            <w:r w:rsidRPr="007318C2">
              <w:rPr>
                <w:rFonts w:ascii="Tahoma" w:eastAsia="Calibri" w:hAnsi="Tahoma" w:cs="Tahoma"/>
                <w:sz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A59BA6B"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ВГ/003-п </w:t>
            </w:r>
          </w:p>
          <w:p w14:paraId="0F518CFD"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09.01.2023 </w:t>
            </w:r>
          </w:p>
          <w:p w14:paraId="469A91E3"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(с изменениями, внесенными приказом № ВГ/421-п </w:t>
            </w:r>
          </w:p>
          <w:p w14:paraId="32DB9259"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от 19.11.2024)</w:t>
            </w:r>
          </w:p>
        </w:tc>
      </w:tr>
      <w:tr w:rsidR="007318C2" w:rsidRPr="007318C2" w14:paraId="3D979162"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A64D6"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89B5730" w14:textId="77777777" w:rsidR="007318C2" w:rsidRPr="007318C2" w:rsidRDefault="007318C2" w:rsidP="007318C2">
            <w:pPr>
              <w:suppressAutoHyphens w:val="0"/>
              <w:spacing w:line="252" w:lineRule="auto"/>
              <w:ind w:firstLine="0"/>
              <w:rPr>
                <w:rFonts w:ascii="Tahoma" w:eastAsia="Calibri" w:hAnsi="Tahoma" w:cs="Tahoma"/>
                <w:sz w:val="20"/>
                <w:shd w:val="clear" w:color="auto" w:fill="FFFFFF"/>
                <w:lang w:eastAsia="en-US"/>
              </w:rPr>
            </w:pPr>
            <w:r w:rsidRPr="007318C2">
              <w:rPr>
                <w:rFonts w:ascii="Tahoma" w:eastAsia="Calibri" w:hAnsi="Tahoma" w:cs="Tahoma"/>
                <w:sz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A6C8010"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ВГ/186-п </w:t>
            </w:r>
          </w:p>
          <w:p w14:paraId="3F79C56C"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17.06.2025 </w:t>
            </w:r>
          </w:p>
        </w:tc>
      </w:tr>
      <w:tr w:rsidR="007318C2" w:rsidRPr="007318C2" w14:paraId="63B88535"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12B93"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9E19179"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D96BE86"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ВГ/162-п </w:t>
            </w:r>
          </w:p>
          <w:p w14:paraId="7B180659"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от03.05.2025 </w:t>
            </w:r>
          </w:p>
        </w:tc>
      </w:tr>
      <w:tr w:rsidR="007318C2" w:rsidRPr="007318C2" w14:paraId="1A399DFF"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B2C47"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B3E7A75"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6ECAC1A"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ВГ/186-п </w:t>
            </w:r>
          </w:p>
          <w:p w14:paraId="309333DE"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17.06.2025 </w:t>
            </w:r>
          </w:p>
        </w:tc>
      </w:tr>
      <w:tr w:rsidR="007318C2" w:rsidRPr="007318C2" w14:paraId="6A45D315"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F0B04"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20667F4"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ACECAC3"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ВГ/241-п </w:t>
            </w:r>
          </w:p>
          <w:p w14:paraId="4A4593D9"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26.06.2024 </w:t>
            </w:r>
          </w:p>
        </w:tc>
      </w:tr>
      <w:tr w:rsidR="007318C2" w:rsidRPr="007318C2" w14:paraId="23870D7E" w14:textId="77777777" w:rsidTr="00C56B30">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FB203"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C1CC75A" w14:textId="77777777" w:rsidR="007318C2" w:rsidRPr="007318C2" w:rsidRDefault="007318C2" w:rsidP="007318C2">
            <w:pPr>
              <w:suppressAutoHyphens w:val="0"/>
              <w:spacing w:line="252" w:lineRule="auto"/>
              <w:ind w:firstLine="0"/>
              <w:rPr>
                <w:rFonts w:ascii="Tahoma" w:eastAsia="Calibri" w:hAnsi="Tahoma" w:cs="Tahoma"/>
                <w:sz w:val="20"/>
                <w:lang w:eastAsia="en-US"/>
              </w:rPr>
            </w:pPr>
            <w:r w:rsidRPr="007318C2">
              <w:rPr>
                <w:rFonts w:ascii="Tahoma" w:eastAsia="Calibri" w:hAnsi="Tahoma" w:cs="Tahoma"/>
                <w:sz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7188C41"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Приказ № ВГ/119-п </w:t>
            </w:r>
          </w:p>
          <w:p w14:paraId="43C97B2C" w14:textId="77777777" w:rsidR="007318C2" w:rsidRPr="007318C2" w:rsidRDefault="007318C2" w:rsidP="007318C2">
            <w:pPr>
              <w:suppressAutoHyphens w:val="0"/>
              <w:spacing w:line="252" w:lineRule="auto"/>
              <w:ind w:firstLine="0"/>
              <w:jc w:val="center"/>
              <w:rPr>
                <w:rFonts w:ascii="Tahoma" w:eastAsia="Calibri" w:hAnsi="Tahoma" w:cs="Tahoma"/>
                <w:sz w:val="20"/>
                <w:lang w:eastAsia="en-US"/>
              </w:rPr>
            </w:pPr>
            <w:r w:rsidRPr="007318C2">
              <w:rPr>
                <w:rFonts w:ascii="Tahoma" w:eastAsia="Calibri" w:hAnsi="Tahoma" w:cs="Tahoma"/>
                <w:sz w:val="20"/>
                <w:lang w:eastAsia="en-US"/>
              </w:rPr>
              <w:t xml:space="preserve">от 09.04.2025 </w:t>
            </w:r>
          </w:p>
        </w:tc>
      </w:tr>
    </w:tbl>
    <w:p w14:paraId="1CB36F2F" w14:textId="77777777" w:rsidR="00946C80" w:rsidRPr="00891C08" w:rsidRDefault="00946C80">
      <w:pPr>
        <w:pStyle w:val="a"/>
      </w:pPr>
      <w:r w:rsidRPr="00891C08">
        <w:t>ЗАВЕРЕНИЯ О ПОДЛИННОСТИ РАНЕЕ ПЕРЕДАННЫХ ДОКУМЕНТОВ</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w:t>
      </w:r>
      <w:r w:rsidR="00946C80" w:rsidRPr="00891C08">
        <w:lastRenderedPageBreak/>
        <w:t>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159"/>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160"/>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40CBEA3F"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6880854A"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791D71">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25" w:name="_Toc528580331"/>
      <w:r w:rsidRPr="00891C08">
        <w:t>При противоречии между Договором и приложениями Договор имеет приоритет.</w:t>
      </w:r>
      <w:bookmarkEnd w:id="25"/>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61"/>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62"/>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63"/>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64"/>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3217215D"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lastRenderedPageBreak/>
              <w:t>Полное наименование: Общество с ограниченной ответственностью «Востокгеология»</w:t>
            </w:r>
          </w:p>
          <w:p w14:paraId="3C67AEB9"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Сокращённое наименование: ООО «Востокгеология»</w:t>
            </w:r>
          </w:p>
          <w:p w14:paraId="70A6C30D"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lastRenderedPageBreak/>
              <w:t>Адрес юридического лица: 672014, Забайкальский край, г. Чита, ул. Трактовая, д. 35Б, строение 9</w:t>
            </w:r>
          </w:p>
          <w:p w14:paraId="4895AD61"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Почтовый адрес: 672002, г. Чита, а/я 1379</w:t>
            </w:r>
          </w:p>
          <w:p w14:paraId="31292C32"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ИНН 7536076678 / КПП 753601001</w:t>
            </w:r>
          </w:p>
          <w:p w14:paraId="1391385C"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р/с 40702810074000001338</w:t>
            </w:r>
          </w:p>
          <w:p w14:paraId="452BCBC2"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Банк: Отделение №8600/003 Сбербанка России г. Чита</w:t>
            </w:r>
          </w:p>
          <w:p w14:paraId="3C349D01"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БИК 047601637</w:t>
            </w:r>
          </w:p>
          <w:p w14:paraId="49780CCC"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к/с 30101810500000000637</w:t>
            </w:r>
          </w:p>
          <w:p w14:paraId="1D8FDB5B"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тел. (3022) 233-109, бух-ия (3022) 233-099</w:t>
            </w:r>
          </w:p>
          <w:p w14:paraId="32DF0574" w14:textId="77777777" w:rsidR="00A07C63" w:rsidRDefault="00A07C63" w:rsidP="00A07C63">
            <w:pPr>
              <w:ind w:left="34" w:right="142" w:firstLine="0"/>
              <w:jc w:val="left"/>
              <w:rPr>
                <w:rFonts w:ascii="Tahoma" w:hAnsi="Tahoma" w:cs="Tahoma"/>
                <w:color w:val="FF0000"/>
                <w:szCs w:val="22"/>
              </w:rPr>
            </w:pPr>
            <w:r w:rsidRPr="00937302">
              <w:rPr>
                <w:rFonts w:ascii="Tahoma" w:hAnsi="Tahoma" w:cs="Tahoma"/>
                <w:szCs w:val="22"/>
              </w:rPr>
              <w:t xml:space="preserve">E-mail: </w:t>
            </w:r>
            <w:hyperlink r:id="rId9" w:history="1">
              <w:r w:rsidRPr="005216DD">
                <w:rPr>
                  <w:rStyle w:val="affb"/>
                  <w:rFonts w:ascii="Tahoma" w:hAnsi="Tahoma" w:cs="Tahoma"/>
                  <w:szCs w:val="22"/>
                </w:rPr>
                <w:t>info@vostgeo.ru</w:t>
              </w:r>
            </w:hyperlink>
            <w:r w:rsidRPr="00937302">
              <w:rPr>
                <w:rFonts w:ascii="Tahoma" w:hAnsi="Tahoma" w:cs="Tahoma"/>
                <w:color w:val="FF0000"/>
                <w:szCs w:val="22"/>
              </w:rPr>
              <w:t xml:space="preserve"> </w:t>
            </w:r>
          </w:p>
          <w:p w14:paraId="768F191C" w14:textId="30E1135A" w:rsidR="00562C8F" w:rsidRPr="00891C08" w:rsidRDefault="00A07C63" w:rsidP="00A07C63">
            <w:pPr>
              <w:ind w:left="34" w:right="142" w:firstLine="0"/>
              <w:jc w:val="left"/>
              <w:rPr>
                <w:rFonts w:ascii="Tahoma" w:hAnsi="Tahoma" w:cs="Tahoma"/>
                <w:sz w:val="20"/>
              </w:rPr>
            </w:pPr>
            <w:r w:rsidRPr="00C513E9">
              <w:rPr>
                <w:rFonts w:ascii="Tahoma" w:hAnsi="Tahoma" w:cs="Tahoma"/>
                <w:szCs w:val="22"/>
              </w:rPr>
              <w:t>Адрес для уведомлений в соответствии с антикоррупционной оговоркой:</w:t>
            </w:r>
            <w:r>
              <w:rPr>
                <w:rFonts w:ascii="Tahoma" w:hAnsi="Tahoma" w:cs="Tahoma"/>
                <w:szCs w:val="22"/>
              </w:rPr>
              <w:t xml:space="preserve"> </w:t>
            </w:r>
            <w:hyperlink r:id="rId10" w:history="1">
              <w:r w:rsidRPr="005216DD">
                <w:rPr>
                  <w:rStyle w:val="affb"/>
                  <w:rFonts w:ascii="Tahoma" w:hAnsi="Tahoma" w:cs="Tahoma"/>
                  <w:szCs w:val="22"/>
                </w:rPr>
                <w:t>info@vostgeo.ru</w:t>
              </w:r>
            </w:hyperlink>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29032997" w14:textId="2F253E03" w:rsidR="00F37230" w:rsidRPr="00891C08" w:rsidRDefault="00F37230" w:rsidP="00F37230">
      <w:pPr>
        <w:jc w:val="right"/>
        <w:rPr>
          <w:rFonts w:ascii="Tahoma" w:hAnsi="Tahoma" w:cs="Tahoma"/>
          <w:sz w:val="20"/>
        </w:rPr>
      </w:pPr>
      <w:r w:rsidRPr="00A07C63">
        <w:rPr>
          <w:rFonts w:ascii="Tahoma" w:hAnsi="Tahoma" w:cs="Tahoma"/>
          <w:sz w:val="20"/>
        </w:rPr>
        <w:lastRenderedPageBreak/>
        <w:t>Прило</w:t>
      </w:r>
      <w:r w:rsidRPr="00891C08">
        <w:rPr>
          <w:rFonts w:ascii="Tahoma" w:hAnsi="Tahoma" w:cs="Tahoma"/>
          <w:sz w:val="20"/>
        </w:rPr>
        <w:t>жение № __</w:t>
      </w:r>
    </w:p>
    <w:p w14:paraId="795F494A" w14:textId="77777777" w:rsidR="00F37230" w:rsidRPr="00891C08" w:rsidRDefault="00F37230" w:rsidP="00F37230">
      <w:pPr>
        <w:jc w:val="center"/>
        <w:rPr>
          <w:rFonts w:ascii="Tahoma" w:hAnsi="Tahoma" w:cs="Tahoma"/>
          <w:b/>
          <w:sz w:val="20"/>
        </w:rPr>
      </w:pPr>
    </w:p>
    <w:p w14:paraId="578B8801" w14:textId="71A36F8B"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r w:rsidRPr="00891C08">
        <w:rPr>
          <w:rStyle w:val="ad"/>
          <w:rFonts w:cs="Tahoma"/>
        </w:rPr>
        <w:footnoteReference w:id="165"/>
      </w:r>
    </w:p>
    <w:p w14:paraId="465CEB94" w14:textId="77777777" w:rsidR="00F37230" w:rsidRPr="00891C08" w:rsidRDefault="00F37230" w:rsidP="00F37230">
      <w:pPr>
        <w:rPr>
          <w:rFonts w:ascii="Tahoma" w:hAnsi="Tahoma" w:cs="Tahoma"/>
          <w:sz w:val="20"/>
        </w:rPr>
      </w:pPr>
    </w:p>
    <w:p w14:paraId="0EF7C203" w14:textId="050C561B" w:rsidR="00F37230" w:rsidRPr="00891C08" w:rsidRDefault="00AB4DD9" w:rsidP="009206F7">
      <w:pPr>
        <w:pStyle w:val="afff6"/>
      </w:pPr>
      <w:r w:rsidRPr="00891C08">
        <w:rPr>
          <w:color w:val="FF0000"/>
        </w:rPr>
        <w:t>[</w:t>
      </w:r>
      <w:r w:rsidR="009206F7" w:rsidRPr="00891C08">
        <w:t>•</w:t>
      </w:r>
      <w:r w:rsidRPr="00891C08">
        <w:rPr>
          <w:color w:val="FF0000"/>
        </w:rPr>
        <w:t>]</w:t>
      </w:r>
      <w:r w:rsidR="009206F7" w:rsidRPr="00891C08">
        <w:t xml:space="preserve"> </w:t>
      </w:r>
      <w:r w:rsidR="00C85906" w:rsidRPr="00891C08">
        <w:rPr>
          <w:rStyle w:val="ad"/>
        </w:rPr>
        <w:footnoteReference w:id="166"/>
      </w:r>
    </w:p>
    <w:p w14:paraId="455006BA" w14:textId="2288B8A2" w:rsidR="00AB4ACD" w:rsidRPr="00891C08" w:rsidRDefault="00AB4ACD" w:rsidP="009206F7">
      <w:pPr>
        <w:pStyle w:val="afff6"/>
        <w:rPr>
          <w:color w:val="FF0000"/>
        </w:rPr>
      </w:pPr>
      <w:r w:rsidRPr="00891C08">
        <w:rPr>
          <w:color w:val="FF0000"/>
        </w:rPr>
        <w:t xml:space="preserve">] </w:t>
      </w:r>
      <w:r w:rsidRPr="00891C08">
        <w:rPr>
          <w:rStyle w:val="ad"/>
          <w:u w:color="FFFFFF" w:themeColor="background1"/>
        </w:rPr>
        <w:footnoteReference w:id="167"/>
      </w: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1"/>
          <w:headerReference w:type="first" r:id="rId12"/>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6D67CB95" w14:textId="77777777" w:rsidR="00F56235" w:rsidRDefault="00F56235" w:rsidP="00A733ED">
      <w:pPr>
        <w:widowControl w:val="0"/>
        <w:ind w:firstLine="0"/>
        <w:jc w:val="center"/>
        <w:rPr>
          <w:rFonts w:ascii="Tahoma" w:hAnsi="Tahoma" w:cs="Tahoma"/>
          <w:b/>
          <w:sz w:val="20"/>
        </w:rPr>
      </w:pPr>
    </w:p>
    <w:p w14:paraId="5F16B1BF" w14:textId="5B808B2B"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168"/>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891C08"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891C08"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7E539E9C" w:rsidR="00004EFE" w:rsidRPr="00891C08" w:rsidRDefault="008B4CFA" w:rsidP="00E84C31">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004EFE" w:rsidRPr="00891C08">
              <w:rPr>
                <w:rFonts w:ascii="Tahoma" w:hAnsi="Tahoma" w:cs="Tahoma"/>
                <w:sz w:val="20"/>
              </w:rPr>
              <w:t>Наименование этапов работ</w:t>
            </w:r>
            <w:r w:rsidRPr="00891C08">
              <w:rPr>
                <w:rFonts w:ascii="Tahoma" w:hAnsi="Tahoma" w:cs="Tahoma"/>
                <w:sz w:val="20"/>
              </w:rPr>
              <w:t xml:space="preserve">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891C08" w:rsidRDefault="00004EFE" w:rsidP="00A733ED">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891C08" w:rsidRDefault="00AB4DD9" w:rsidP="00C06D47">
            <w:pPr>
              <w:widowControl w:val="0"/>
              <w:ind w:firstLine="0"/>
              <w:jc w:val="center"/>
              <w:rPr>
                <w:rFonts w:ascii="Tahoma" w:hAnsi="Tahoma" w:cs="Tahoma"/>
                <w:i/>
                <w:sz w:val="20"/>
              </w:rPr>
            </w:pPr>
            <w:r w:rsidRPr="00891C08">
              <w:rPr>
                <w:rFonts w:ascii="Tahoma" w:hAnsi="Tahoma" w:cs="Tahoma"/>
                <w:color w:val="FF0000"/>
                <w:sz w:val="20"/>
              </w:rPr>
              <w:t>[</w:t>
            </w:r>
            <w:r w:rsidR="00004EFE"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w:t>
            </w:r>
            <w:r w:rsidR="00004EFE" w:rsidRPr="00891C08">
              <w:rPr>
                <w:rFonts w:ascii="Tahoma" w:hAnsi="Tahoma" w:cs="Tahoma"/>
                <w:color w:val="FF0000"/>
                <w:sz w:val="20"/>
              </w:rPr>
              <w:t xml:space="preserve"> </w:t>
            </w:r>
            <w:r w:rsidR="00004EFE" w:rsidRPr="00891C08">
              <w:rPr>
                <w:rStyle w:val="ad"/>
                <w:rFonts w:cs="Tahoma"/>
              </w:rPr>
              <w:footnoteReference w:id="169"/>
            </w:r>
          </w:p>
        </w:tc>
        <w:tc>
          <w:tcPr>
            <w:tcW w:w="644" w:type="dxa"/>
            <w:tcBorders>
              <w:top w:val="single" w:sz="8" w:space="0" w:color="000000"/>
              <w:left w:val="single" w:sz="4" w:space="0" w:color="000000"/>
              <w:right w:val="single" w:sz="4" w:space="0" w:color="000000"/>
            </w:tcBorders>
          </w:tcPr>
          <w:p w14:paraId="772B7ED1"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606D7C63"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xml:space="preserve">Цена </w:t>
            </w:r>
            <w:r w:rsidR="000C5F68" w:rsidRPr="00305BB4">
              <w:rPr>
                <w:rFonts w:ascii="Tahoma" w:hAnsi="Tahoma" w:cs="Tahoma"/>
                <w:color w:val="FF0000"/>
                <w:sz w:val="20"/>
              </w:rPr>
              <w:t>[</w:t>
            </w:r>
            <w:r w:rsidR="000C5F68" w:rsidRPr="00305BB4">
              <w:rPr>
                <w:rFonts w:ascii="Tahoma" w:hAnsi="Tahoma" w:cs="Tahoma"/>
                <w:sz w:val="20"/>
              </w:rPr>
              <w:t xml:space="preserve"> </w:t>
            </w:r>
            <w:r w:rsidRPr="00891C08">
              <w:rPr>
                <w:rFonts w:ascii="Tahoma" w:hAnsi="Tahoma" w:cs="Tahoma"/>
                <w:sz w:val="20"/>
              </w:rPr>
              <w:t>без НДС</w:t>
            </w:r>
            <w:r w:rsidR="000C5F68" w:rsidRPr="00305BB4">
              <w:rPr>
                <w:rFonts w:ascii="Tahoma" w:hAnsi="Tahoma" w:cs="Tahoma"/>
                <w:sz w:val="20"/>
              </w:rPr>
              <w:t xml:space="preserve"> </w:t>
            </w:r>
            <w:r w:rsidR="000C5F68" w:rsidRPr="00305BB4">
              <w:rPr>
                <w:rFonts w:ascii="Tahoma" w:hAnsi="Tahoma" w:cs="Tahoma"/>
                <w:color w:val="FF0000"/>
                <w:sz w:val="20"/>
              </w:rPr>
              <w:t>] /</w:t>
            </w:r>
            <w:r w:rsidR="000C5F68" w:rsidRPr="00305BB4">
              <w:rPr>
                <w:rFonts w:ascii="Tahoma" w:hAnsi="Tahoma" w:cs="Tahoma"/>
                <w:sz w:val="20"/>
              </w:rPr>
              <w:t xml:space="preserve"> </w:t>
            </w:r>
            <w:r w:rsidR="000C5F68" w:rsidRPr="00305BB4">
              <w:rPr>
                <w:rFonts w:ascii="Tahoma" w:hAnsi="Tahoma" w:cs="Tahoma"/>
                <w:color w:val="FF0000"/>
                <w:sz w:val="20"/>
              </w:rPr>
              <w:t>[</w:t>
            </w:r>
            <w:r w:rsidR="000C5F68" w:rsidRPr="00305BB4">
              <w:rPr>
                <w:rFonts w:ascii="Tahoma" w:hAnsi="Tahoma" w:cs="Tahoma"/>
                <w:sz w:val="20"/>
              </w:rPr>
              <w:t xml:space="preserve"> </w:t>
            </w:r>
            <w:r w:rsidR="000C5F68" w:rsidRPr="00891C08">
              <w:rPr>
                <w:rFonts w:ascii="Tahoma" w:hAnsi="Tahoma" w:cs="Tahoma"/>
                <w:sz w:val="20"/>
              </w:rPr>
              <w:t xml:space="preserve">НДС не облагается </w:t>
            </w:r>
            <w:r w:rsidR="000C5F68" w:rsidRPr="00305BB4">
              <w:rPr>
                <w:rFonts w:ascii="Tahoma" w:hAnsi="Tahoma" w:cs="Tahoma"/>
                <w:color w:val="FF0000"/>
                <w:sz w:val="20"/>
              </w:rPr>
              <w:t>]</w:t>
            </w:r>
            <w:r w:rsidRPr="00891C08">
              <w:rPr>
                <w:rFonts w:ascii="Tahoma" w:hAnsi="Tahoma" w:cs="Tahoma"/>
                <w:sz w:val="20"/>
              </w:rPr>
              <w:t>, руб.</w:t>
            </w:r>
          </w:p>
        </w:tc>
      </w:tr>
      <w:tr w:rsidR="00004EFE" w:rsidRPr="00891C08"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891C08"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891C08"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891C08"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891C08"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891C08"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891C08"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891C08"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891C08"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891C08" w:rsidRDefault="00004EFE" w:rsidP="00A733ED">
            <w:pPr>
              <w:widowControl w:val="0"/>
              <w:ind w:firstLine="0"/>
              <w:rPr>
                <w:rFonts w:ascii="Tahoma" w:hAnsi="Tahoma" w:cs="Tahoma"/>
                <w:sz w:val="20"/>
              </w:rPr>
            </w:pPr>
          </w:p>
        </w:tc>
      </w:tr>
      <w:tr w:rsidR="00004EFE" w:rsidRPr="00891C08"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891C08" w:rsidRDefault="00004EFE" w:rsidP="00A733ED">
            <w:pPr>
              <w:widowControl w:val="0"/>
              <w:ind w:firstLine="0"/>
              <w:rPr>
                <w:rFonts w:ascii="Tahoma" w:hAnsi="Tahoma" w:cs="Tahoma"/>
                <w:sz w:val="20"/>
              </w:rPr>
            </w:pPr>
          </w:p>
        </w:tc>
      </w:tr>
      <w:tr w:rsidR="00004EFE" w:rsidRPr="00891C08"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891C08" w:rsidRDefault="00004EFE" w:rsidP="00A733ED">
            <w:pPr>
              <w:widowControl w:val="0"/>
              <w:ind w:firstLine="0"/>
              <w:rPr>
                <w:rFonts w:ascii="Tahoma" w:hAnsi="Tahoma" w:cs="Tahoma"/>
                <w:sz w:val="20"/>
              </w:rPr>
            </w:pPr>
          </w:p>
        </w:tc>
      </w:tr>
      <w:tr w:rsidR="00004EFE" w:rsidRPr="00891C08"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891C08" w:rsidRDefault="00004EFE" w:rsidP="00A733ED">
            <w:pPr>
              <w:widowControl w:val="0"/>
              <w:ind w:firstLine="0"/>
              <w:rPr>
                <w:rFonts w:ascii="Tahoma" w:hAnsi="Tahoma" w:cs="Tahoma"/>
                <w:sz w:val="20"/>
              </w:rPr>
            </w:pPr>
          </w:p>
        </w:tc>
      </w:tr>
      <w:tr w:rsidR="00004EFE" w:rsidRPr="00891C08"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004EFE" w:rsidRPr="00891C08"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891C08" w:rsidRDefault="00004EFE" w:rsidP="00A733ED">
            <w:pPr>
              <w:widowControl w:val="0"/>
              <w:ind w:firstLine="0"/>
              <w:rPr>
                <w:rFonts w:ascii="Tahoma" w:hAnsi="Tahoma" w:cs="Tahoma"/>
                <w:sz w:val="20"/>
              </w:rPr>
            </w:pPr>
          </w:p>
        </w:tc>
      </w:tr>
      <w:tr w:rsidR="00004EFE" w:rsidRPr="00891C08"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891C08" w:rsidRDefault="00004EFE" w:rsidP="00A733ED">
            <w:pPr>
              <w:widowControl w:val="0"/>
              <w:ind w:firstLine="0"/>
              <w:rPr>
                <w:rFonts w:ascii="Tahoma" w:hAnsi="Tahoma" w:cs="Tahoma"/>
                <w:sz w:val="20"/>
              </w:rPr>
            </w:pPr>
          </w:p>
        </w:tc>
      </w:tr>
      <w:tr w:rsidR="00004EFE" w:rsidRPr="00891C08"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7ED72337" w14:textId="2B00A39D" w:rsidR="00E1133E" w:rsidRPr="00305BB4" w:rsidRDefault="00E1133E" w:rsidP="007318C2">
      <w:pPr>
        <w:tabs>
          <w:tab w:val="left" w:pos="1575"/>
        </w:tabs>
        <w:suppressAutoHyphens w:val="0"/>
        <w:ind w:firstLine="0"/>
        <w:jc w:val="left"/>
        <w:rPr>
          <w:rFonts w:ascii="Tahoma" w:hAnsi="Tahoma" w:cs="Tahoma"/>
          <w:color w:val="FF0000"/>
          <w:sz w:val="20"/>
        </w:rPr>
      </w:pPr>
    </w:p>
    <w:sectPr w:rsidR="00E1133E" w:rsidRPr="00305BB4" w:rsidSect="00C24A4E">
      <w:headerReference w:type="default" r:id="rId13"/>
      <w:footerReference w:type="even" r:id="rId14"/>
      <w:footerReference w:type="default" r:id="rId15"/>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E36F" w14:textId="77777777" w:rsidR="008C3357" w:rsidRDefault="008C3357">
      <w:r>
        <w:separator/>
      </w:r>
    </w:p>
    <w:p w14:paraId="46D8F87C" w14:textId="77777777" w:rsidR="008C3357" w:rsidRDefault="008C3357"/>
  </w:endnote>
  <w:endnote w:type="continuationSeparator" w:id="0">
    <w:p w14:paraId="758ED916" w14:textId="77777777" w:rsidR="008C3357" w:rsidRDefault="008C3357">
      <w:r>
        <w:continuationSeparator/>
      </w:r>
    </w:p>
    <w:p w14:paraId="042B09D2" w14:textId="77777777" w:rsidR="008C3357" w:rsidRDefault="008C3357"/>
  </w:endnote>
  <w:endnote w:type="continuationNotice" w:id="1">
    <w:p w14:paraId="4BB3591D" w14:textId="77777777" w:rsidR="008C3357" w:rsidRDefault="008C3357"/>
    <w:p w14:paraId="3A6E9C35" w14:textId="77777777" w:rsidR="008C3357" w:rsidRDefault="008C3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8C3357" w:rsidRDefault="008C3357"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8C3357" w:rsidRDefault="008C3357"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32216CC0" w:rsidR="008C3357" w:rsidRDefault="008C3357"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7318C2">
      <w:rPr>
        <w:rStyle w:val="affc"/>
        <w:rFonts w:eastAsia="Tahoma"/>
        <w:noProof/>
      </w:rPr>
      <w:t>31</w:t>
    </w:r>
    <w:r>
      <w:rPr>
        <w:rStyle w:val="affc"/>
        <w:rFonts w:eastAsia="Tahoma"/>
      </w:rPr>
      <w:fldChar w:fldCharType="end"/>
    </w:r>
  </w:p>
  <w:p w14:paraId="77FB4BF2" w14:textId="77777777" w:rsidR="008C3357" w:rsidRDefault="008C3357"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D650" w14:textId="77777777" w:rsidR="008C3357" w:rsidRDefault="008C3357">
      <w:r>
        <w:separator/>
      </w:r>
    </w:p>
    <w:p w14:paraId="1F5F938E" w14:textId="77777777" w:rsidR="008C3357" w:rsidRDefault="008C3357"/>
  </w:footnote>
  <w:footnote w:type="continuationSeparator" w:id="0">
    <w:p w14:paraId="63348F36" w14:textId="77777777" w:rsidR="008C3357" w:rsidRDefault="008C3357">
      <w:r>
        <w:continuationSeparator/>
      </w:r>
    </w:p>
    <w:p w14:paraId="7266F876" w14:textId="77777777" w:rsidR="008C3357" w:rsidRDefault="008C3357"/>
  </w:footnote>
  <w:footnote w:type="continuationNotice" w:id="1">
    <w:p w14:paraId="5F03BE9E" w14:textId="77777777" w:rsidR="008C3357" w:rsidRDefault="008C3357"/>
    <w:p w14:paraId="2DB49FF9" w14:textId="77777777" w:rsidR="008C3357" w:rsidRDefault="008C3357"/>
  </w:footnote>
  <w:footnote w:id="2">
    <w:p w14:paraId="29E60B5F" w14:textId="12AD3545"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8C3357" w:rsidRPr="00901459" w:rsidRDefault="008C3357"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5C56639E" w14:textId="5661967B" w:rsidR="008C3357" w:rsidRPr="00901459" w:rsidRDefault="008C3357">
      <w:pPr>
        <w:pStyle w:val="afff8"/>
        <w:spacing w:before="0" w:after="0"/>
        <w:jc w:val="left"/>
      </w:pPr>
      <w:r w:rsidRPr="00901459">
        <w:rPr>
          <w:rStyle w:val="ad"/>
          <w:sz w:val="16"/>
        </w:rPr>
        <w:footnoteRef/>
      </w:r>
      <w:r w:rsidRPr="00901459">
        <w:t xml:space="preserve"> Обобщённое описание Работ.</w:t>
      </w:r>
    </w:p>
    <w:p w14:paraId="2880A03E" w14:textId="54B76378" w:rsidR="008C3357" w:rsidRDefault="008C3357">
      <w:pPr>
        <w:pStyle w:val="afff8"/>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8C3357" w:rsidRPr="00901459" w:rsidRDefault="008C3357">
      <w:pPr>
        <w:pStyle w:val="afff8"/>
        <w:spacing w:before="0" w:after="0"/>
        <w:jc w:val="left"/>
      </w:pPr>
      <w:r>
        <w:t>Если Работы выполняются в рамках инвестпроекта, указать наименование и шифр проекта.</w:t>
      </w:r>
    </w:p>
  </w:footnote>
  <w:footnote w:id="7">
    <w:p w14:paraId="3BB01EC1" w14:textId="2EFB1048" w:rsidR="008C3357" w:rsidRPr="00901459" w:rsidRDefault="008C3357">
      <w:pPr>
        <w:pStyle w:val="afffa"/>
      </w:pPr>
      <w:r w:rsidRPr="00901459">
        <w:rPr>
          <w:rStyle w:val="ad"/>
          <w:sz w:val="16"/>
        </w:rPr>
        <w:footnoteRef/>
      </w:r>
      <w:r w:rsidRPr="00901459">
        <w:t xml:space="preserve"> Включается, если имеются этапы выполнения Работ.</w:t>
      </w:r>
    </w:p>
  </w:footnote>
  <w:footnote w:id="8">
    <w:p w14:paraId="305B2F6A" w14:textId="2EE251A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9">
    <w:p w14:paraId="329410A1" w14:textId="57F8B39F" w:rsidR="008C3357" w:rsidRPr="00901459" w:rsidRDefault="008C3357">
      <w:pPr>
        <w:pStyle w:val="afffa"/>
      </w:pPr>
      <w:r w:rsidRPr="00901459">
        <w:rPr>
          <w:rStyle w:val="ad"/>
          <w:sz w:val="16"/>
        </w:rPr>
        <w:footnoteRef/>
      </w:r>
      <w:r w:rsidRPr="00901459">
        <w:t xml:space="preserve"> </w:t>
      </w:r>
      <w:r>
        <w:t xml:space="preserve">Дата. </w:t>
      </w:r>
      <w:r w:rsidRPr="00901459">
        <w:t>Здесь и далее даты указываются в формате дд.мм.гггг.</w:t>
      </w:r>
    </w:p>
  </w:footnote>
  <w:footnote w:id="10">
    <w:p w14:paraId="5EE2CBAD" w14:textId="23B58C9C" w:rsidR="008C3357" w:rsidRPr="00901459" w:rsidRDefault="008C3357" w:rsidP="00416B69">
      <w:pPr>
        <w:pStyle w:val="afffa"/>
      </w:pPr>
      <w:r w:rsidRPr="00901459">
        <w:rPr>
          <w:rStyle w:val="ad"/>
          <w:sz w:val="16"/>
        </w:rPr>
        <w:footnoteRef/>
      </w:r>
      <w:r w:rsidRPr="00901459">
        <w:t xml:space="preserve"> </w:t>
      </w:r>
      <w:r>
        <w:t>Дата</w:t>
      </w:r>
      <w:r w:rsidRPr="00901459">
        <w:t>.</w:t>
      </w:r>
    </w:p>
  </w:footnote>
  <w:footnote w:id="11">
    <w:p w14:paraId="4C7BA1ED" w14:textId="4395B17B" w:rsidR="008C3357" w:rsidRPr="00506C81" w:rsidRDefault="008C3357"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2">
    <w:p w14:paraId="347699CA" w14:textId="77777777" w:rsidR="008C3357" w:rsidRPr="00901459" w:rsidRDefault="008C3357" w:rsidP="002C69B8">
      <w:pPr>
        <w:pStyle w:val="afffa"/>
      </w:pPr>
      <w:r w:rsidRPr="00901459">
        <w:rPr>
          <w:rStyle w:val="ad"/>
          <w:sz w:val="16"/>
        </w:rPr>
        <w:footnoteRef/>
      </w:r>
      <w:r w:rsidRPr="00901459">
        <w:t xml:space="preserve"> </w:t>
      </w:r>
      <w:r>
        <w:t>Дата</w:t>
      </w:r>
      <w:r w:rsidRPr="00901459">
        <w:t>.</w:t>
      </w:r>
    </w:p>
  </w:footnote>
  <w:footnote w:id="13">
    <w:p w14:paraId="73304465" w14:textId="77777777" w:rsidR="008C3357" w:rsidRPr="00901459" w:rsidRDefault="008C3357" w:rsidP="00725CBD">
      <w:pPr>
        <w:pStyle w:val="afffa"/>
      </w:pPr>
      <w:r w:rsidRPr="00901459">
        <w:rPr>
          <w:rStyle w:val="ad"/>
          <w:sz w:val="16"/>
        </w:rPr>
        <w:footnoteRef/>
      </w:r>
      <w:r w:rsidRPr="00901459">
        <w:t xml:space="preserve"> </w:t>
      </w:r>
      <w:r>
        <w:t>Дата</w:t>
      </w:r>
      <w:r w:rsidRPr="00901459">
        <w:t>.</w:t>
      </w:r>
    </w:p>
  </w:footnote>
  <w:footnote w:id="14">
    <w:p w14:paraId="7320651F" w14:textId="77777777" w:rsidR="008C3357" w:rsidRPr="00901459" w:rsidRDefault="008C3357" w:rsidP="00725CBD">
      <w:pPr>
        <w:pStyle w:val="afffa"/>
      </w:pPr>
      <w:r w:rsidRPr="00901459">
        <w:rPr>
          <w:rStyle w:val="ad"/>
          <w:sz w:val="16"/>
        </w:rPr>
        <w:footnoteRef/>
      </w:r>
      <w:r w:rsidRPr="00901459">
        <w:t xml:space="preserve"> </w:t>
      </w:r>
      <w:r>
        <w:t>Дата</w:t>
      </w:r>
      <w:r w:rsidRPr="00901459">
        <w:t>.</w:t>
      </w:r>
    </w:p>
  </w:footnote>
  <w:footnote w:id="15">
    <w:p w14:paraId="0AFAD6DE" w14:textId="7156E57D" w:rsidR="008C3357" w:rsidRPr="00901459" w:rsidRDefault="008C3357" w:rsidP="00210E5F">
      <w:pPr>
        <w:pStyle w:val="afffa"/>
      </w:pPr>
      <w:r w:rsidRPr="00901459">
        <w:rPr>
          <w:rStyle w:val="ad"/>
          <w:sz w:val="16"/>
        </w:rPr>
        <w:footnoteRef/>
      </w:r>
      <w:r w:rsidRPr="00901459">
        <w:t xml:space="preserve"> </w:t>
      </w:r>
      <w:r>
        <w:t>Оборудования и др</w:t>
      </w:r>
      <w:r w:rsidRPr="00901459">
        <w:t>.</w:t>
      </w:r>
    </w:p>
  </w:footnote>
  <w:footnote w:id="16">
    <w:p w14:paraId="599E6784" w14:textId="77777777" w:rsidR="008C3357" w:rsidRPr="00901459" w:rsidRDefault="008C3357" w:rsidP="00210E5F">
      <w:pPr>
        <w:pStyle w:val="afffa"/>
      </w:pPr>
      <w:r w:rsidRPr="00901459">
        <w:rPr>
          <w:rStyle w:val="ad"/>
          <w:sz w:val="16"/>
        </w:rPr>
        <w:footnoteRef/>
      </w:r>
      <w:r w:rsidRPr="00901459">
        <w:t xml:space="preserve"> </w:t>
      </w:r>
      <w:r>
        <w:t>Дата</w:t>
      </w:r>
      <w:r w:rsidRPr="00901459">
        <w:t>.</w:t>
      </w:r>
    </w:p>
  </w:footnote>
  <w:footnote w:id="17">
    <w:p w14:paraId="42AEA918" w14:textId="77777777" w:rsidR="008C3357" w:rsidRPr="00901459" w:rsidRDefault="008C3357" w:rsidP="00FD7709">
      <w:pPr>
        <w:pStyle w:val="afffa"/>
      </w:pPr>
      <w:r w:rsidRPr="00901459">
        <w:rPr>
          <w:rStyle w:val="ad"/>
          <w:sz w:val="16"/>
        </w:rPr>
        <w:footnoteRef/>
      </w:r>
      <w:r w:rsidRPr="00901459">
        <w:t xml:space="preserve"> </w:t>
      </w:r>
      <w:r>
        <w:t>Оборудования и др</w:t>
      </w:r>
      <w:r w:rsidRPr="00901459">
        <w:t>.</w:t>
      </w:r>
    </w:p>
  </w:footnote>
  <w:footnote w:id="18">
    <w:p w14:paraId="2CF61E1A" w14:textId="77777777" w:rsidR="008C3357" w:rsidRPr="00901459" w:rsidRDefault="008C3357" w:rsidP="00210E5F">
      <w:pPr>
        <w:pStyle w:val="afffa"/>
      </w:pPr>
      <w:r w:rsidRPr="00901459">
        <w:rPr>
          <w:rStyle w:val="ad"/>
          <w:sz w:val="16"/>
        </w:rPr>
        <w:footnoteRef/>
      </w:r>
      <w:r w:rsidRPr="00901459">
        <w:t xml:space="preserve"> </w:t>
      </w:r>
      <w:r>
        <w:t>Дата</w:t>
      </w:r>
      <w:r w:rsidRPr="00901459">
        <w:t>.</w:t>
      </w:r>
    </w:p>
  </w:footnote>
  <w:footnote w:id="19">
    <w:p w14:paraId="54A2EF59" w14:textId="169F4177" w:rsidR="008C3357" w:rsidRPr="00901459" w:rsidRDefault="008C3357">
      <w:pPr>
        <w:pStyle w:val="afffa"/>
      </w:pPr>
      <w:r w:rsidRPr="00901459">
        <w:rPr>
          <w:rStyle w:val="ad"/>
          <w:sz w:val="16"/>
        </w:rPr>
        <w:footnoteRef/>
      </w:r>
      <w:r w:rsidRPr="00901459">
        <w:t xml:space="preserve"> Включается, если имеются этапы выполнения Работ.</w:t>
      </w:r>
    </w:p>
  </w:footnote>
  <w:footnote w:id="20">
    <w:p w14:paraId="2BF5EC46" w14:textId="28917711" w:rsidR="008C3357" w:rsidRPr="00901459" w:rsidRDefault="008C3357">
      <w:pPr>
        <w:pStyle w:val="afff8"/>
        <w:spacing w:before="0" w:after="0"/>
        <w:jc w:val="left"/>
      </w:pPr>
      <w:r w:rsidRPr="00901459">
        <w:rPr>
          <w:rStyle w:val="ad"/>
          <w:sz w:val="16"/>
        </w:rPr>
        <w:footnoteRef/>
      </w:r>
      <w:r w:rsidRPr="00901459">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1">
    <w:p w14:paraId="55DF537B" w14:textId="79634F1C" w:rsidR="008C3357" w:rsidRPr="00901459" w:rsidRDefault="008C3357" w:rsidP="00DF2DE9">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w:t>
      </w:r>
      <w:r>
        <w:t>если раздел о цене не содержит ни одного пункта.</w:t>
      </w:r>
    </w:p>
  </w:footnote>
  <w:footnote w:id="22">
    <w:p w14:paraId="107CC8E5" w14:textId="7EBED8F3" w:rsidR="008C3357" w:rsidRPr="00901459" w:rsidRDefault="008C3357">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Договора предусмотрены дополнительные расходы как отдельная составляющая Цены Договора. </w:t>
      </w:r>
    </w:p>
  </w:footnote>
  <w:footnote w:id="23">
    <w:p w14:paraId="35B7866A" w14:textId="0A59DA86"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4">
    <w:p w14:paraId="0BA012D7" w14:textId="5709AE0C" w:rsidR="008C3357" w:rsidRPr="00901459" w:rsidRDefault="008C3357">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5">
    <w:p w14:paraId="6935817A" w14:textId="2061B1A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26">
    <w:p w14:paraId="789B1969" w14:textId="3FFDA3F2" w:rsidR="008C3357" w:rsidRPr="00506C81" w:rsidRDefault="008C3357"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27">
    <w:p w14:paraId="5EDEEB30" w14:textId="77777777" w:rsidR="008C3357" w:rsidRPr="00901459" w:rsidRDefault="008C3357">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28">
    <w:p w14:paraId="7A541102" w14:textId="52190C48" w:rsidR="008C3357" w:rsidRPr="00901459" w:rsidRDefault="008C3357">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9">
    <w:p w14:paraId="5CAC5717" w14:textId="77777777" w:rsidR="008C3357" w:rsidRPr="00901459" w:rsidRDefault="008C3357">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0">
    <w:p w14:paraId="04AEDDF8" w14:textId="3618EA1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8A2BD8">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1">
    <w:p w14:paraId="43861D81" w14:textId="2966DD8C"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все составляющие Цены Договора облагаются по различным ставкам НДС</w:t>
      </w:r>
      <w:r>
        <w:rPr>
          <w:rFonts w:ascii="Tahoma" w:hAnsi="Tahoma" w:cs="Tahoma"/>
          <w:sz w:val="16"/>
          <w:szCs w:val="16"/>
        </w:rPr>
        <w:t>, либо</w:t>
      </w:r>
      <w:r w:rsidRPr="00901459">
        <w:rPr>
          <w:rFonts w:ascii="Tahoma" w:hAnsi="Tahoma" w:cs="Tahoma"/>
          <w:sz w:val="16"/>
          <w:szCs w:val="16"/>
        </w:rPr>
        <w:t xml:space="preserve"> НДС не облагаются все составляющие Цены Договора</w:t>
      </w:r>
      <w:r>
        <w:rPr>
          <w:rFonts w:ascii="Tahoma" w:hAnsi="Tahoma" w:cs="Tahoma"/>
          <w:sz w:val="16"/>
          <w:szCs w:val="16"/>
        </w:rPr>
        <w:t>,</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2">
    <w:p w14:paraId="093223EC" w14:textId="5C4AF51D"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3">
    <w:p w14:paraId="766D5E21"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составляющих Цены несколько:</w:t>
      </w:r>
    </w:p>
    <w:p w14:paraId="21AE5A3C" w14:textId="5A78221B"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указать вид Работ,</w:t>
      </w:r>
    </w:p>
    <w:p w14:paraId="78C1E7D7" w14:textId="74C7EC53"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добавить дополнительные строки.</w:t>
      </w:r>
    </w:p>
  </w:footnote>
  <w:footnote w:id="34">
    <w:p w14:paraId="369C9043" w14:textId="77777777" w:rsidR="008C3357" w:rsidRPr="00901459" w:rsidRDefault="008C3357" w:rsidP="00A63029">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5">
    <w:p w14:paraId="1E86A27A" w14:textId="5C8C79E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Указывается одной строчкой или, при необходимости, - к каждому виду Работ.</w:t>
      </w:r>
    </w:p>
  </w:footnote>
  <w:footnote w:id="36">
    <w:p w14:paraId="49EC718D" w14:textId="77777777" w:rsidR="008C3357" w:rsidRPr="00901459" w:rsidRDefault="008C3357" w:rsidP="0076112B">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7">
    <w:p w14:paraId="1755BE90" w14:textId="389C8C8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38">
    <w:p w14:paraId="3A87DEB7" w14:textId="50378292" w:rsidR="008C3357" w:rsidRPr="00901459" w:rsidRDefault="008C3357">
      <w:pPr>
        <w:pStyle w:val="afffa"/>
      </w:pPr>
      <w:r w:rsidRPr="00901459">
        <w:rPr>
          <w:rStyle w:val="ad"/>
          <w:sz w:val="16"/>
        </w:rPr>
        <w:footnoteRef/>
      </w:r>
      <w:r w:rsidRPr="00901459">
        <w:t xml:space="preserve"> Включается, если цена Договора является предельной.</w:t>
      </w:r>
    </w:p>
  </w:footnote>
  <w:footnote w:id="39">
    <w:p w14:paraId="053BFF38" w14:textId="21989315" w:rsidR="008C3357" w:rsidRPr="00901459" w:rsidRDefault="008C3357">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40">
    <w:p w14:paraId="3892EAD9" w14:textId="117A671A" w:rsidR="008C3357" w:rsidRPr="00980AE6" w:rsidRDefault="008C3357" w:rsidP="00C16936">
      <w:pPr>
        <w:pStyle w:val="afffa"/>
      </w:pPr>
      <w:r w:rsidRPr="00901459">
        <w:rPr>
          <w:rStyle w:val="ad"/>
          <w:sz w:val="16"/>
        </w:rPr>
        <w:footnoteRef/>
      </w:r>
      <w:r w:rsidRPr="00901459">
        <w:t xml:space="preserve"> </w:t>
      </w:r>
      <w:r w:rsidRPr="00C16936">
        <w:t xml:space="preserve">При </w:t>
      </w:r>
      <w:r w:rsidRPr="00980AE6">
        <w:t>необходимости может быть оформлено не в тексте Договора, а в виде приложения к Договору.</w:t>
      </w:r>
    </w:p>
  </w:footnote>
  <w:footnote w:id="41">
    <w:p w14:paraId="40C50512" w14:textId="07BB6823" w:rsidR="008C3357" w:rsidRPr="00E700D8" w:rsidRDefault="008C3357" w:rsidP="00D365D4">
      <w:pPr>
        <w:pStyle w:val="afc"/>
        <w:ind w:firstLine="0"/>
        <w:jc w:val="left"/>
        <w:rPr>
          <w:rFonts w:ascii="Tahoma" w:hAnsi="Tahoma" w:cs="Tahoma"/>
          <w:sz w:val="16"/>
          <w:szCs w:val="16"/>
        </w:rPr>
      </w:pPr>
      <w:r w:rsidRPr="00E700D8">
        <w:rPr>
          <w:rStyle w:val="ad"/>
          <w:rFonts w:cs="Tahoma"/>
          <w:sz w:val="16"/>
          <w:szCs w:val="16"/>
        </w:rPr>
        <w:footnoteRef/>
      </w:r>
      <w:r w:rsidRPr="00E700D8">
        <w:rPr>
          <w:rFonts w:ascii="Tahoma" w:hAnsi="Tahoma" w:cs="Tahoma"/>
          <w:sz w:val="16"/>
          <w:szCs w:val="16"/>
        </w:rPr>
        <w:t xml:space="preserve"> </w:t>
      </w:r>
      <w:r>
        <w:rPr>
          <w:rFonts w:ascii="Tahoma" w:hAnsi="Tahoma" w:cs="Tahoma"/>
          <w:sz w:val="16"/>
          <w:szCs w:val="16"/>
        </w:rPr>
        <w:t>Из текста внутри квадратных скобок включить в договор то, что применимо.</w:t>
      </w:r>
    </w:p>
  </w:footnote>
  <w:footnote w:id="42">
    <w:p w14:paraId="1FD146B7" w14:textId="4043EE3E" w:rsidR="008C3357" w:rsidRPr="00901459" w:rsidRDefault="008C3357">
      <w:pPr>
        <w:pStyle w:val="afff8"/>
        <w:spacing w:before="0" w:after="0"/>
        <w:jc w:val="left"/>
      </w:pPr>
      <w:r w:rsidRPr="00901459">
        <w:rPr>
          <w:rStyle w:val="ad"/>
          <w:sz w:val="16"/>
        </w:rPr>
        <w:footnoteRef/>
      </w:r>
      <w:r w:rsidRPr="00901459">
        <w:t xml:space="preserve"> </w:t>
      </w:r>
      <w:r>
        <w:t>С</w:t>
      </w:r>
      <w:r w:rsidRPr="00901459">
        <w:t>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3">
    <w:p w14:paraId="56782D3E" w14:textId="7D458115" w:rsidR="008C3357" w:rsidRPr="00901459" w:rsidRDefault="008C3357">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4">
    <w:p w14:paraId="4082CA89" w14:textId="584A15A8" w:rsidR="008C3357" w:rsidRPr="00901459" w:rsidRDefault="008C3357">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45">
    <w:p w14:paraId="54963D17" w14:textId="1ED8E17C" w:rsidR="008C3357" w:rsidRPr="00901459" w:rsidRDefault="008C3357">
      <w:pPr>
        <w:pStyle w:val="afffa"/>
      </w:pPr>
      <w:r w:rsidRPr="00901459">
        <w:rPr>
          <w:rStyle w:val="ad"/>
          <w:sz w:val="16"/>
        </w:rPr>
        <w:footnoteRef/>
      </w:r>
      <w:r w:rsidRPr="00901459">
        <w:t xml:space="preserve"> Процентный эквивалент предоплаты.</w:t>
      </w:r>
    </w:p>
  </w:footnote>
  <w:footnote w:id="46">
    <w:p w14:paraId="3A9298D3" w14:textId="522989F3"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7">
    <w:p w14:paraId="24FDA5EE" w14:textId="1E9E0440"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8">
    <w:p w14:paraId="31D355AE" w14:textId="2F15BDFA"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9">
    <w:p w14:paraId="11B0685A" w14:textId="6344CBE5"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50">
    <w:p w14:paraId="138AD339" w14:textId="77777777" w:rsidR="008C3357" w:rsidRPr="00901459" w:rsidRDefault="008C3357">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51">
    <w:p w14:paraId="06B6963E" w14:textId="4D784305" w:rsidR="008C3357" w:rsidRPr="00901459" w:rsidRDefault="008C3357">
      <w:pPr>
        <w:pStyle w:val="afff8"/>
        <w:spacing w:before="0" w:after="0"/>
        <w:jc w:val="left"/>
      </w:pPr>
      <w:r w:rsidRPr="00901459">
        <w:rPr>
          <w:rStyle w:val="ad"/>
          <w:sz w:val="16"/>
        </w:rPr>
        <w:footnoteRef/>
      </w:r>
      <w:r w:rsidRPr="00901459">
        <w:t xml:space="preserve"> Если авансов несколько, включить порядок оплаты (отдельную таблицу) по каждому из них. </w:t>
      </w:r>
    </w:p>
  </w:footnote>
  <w:footnote w:id="52">
    <w:p w14:paraId="3430A2A5" w14:textId="19B0055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 (ЕПД).</w:t>
      </w:r>
    </w:p>
  </w:footnote>
  <w:footnote w:id="53">
    <w:p w14:paraId="565EDF27" w14:textId="50BC55CE"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54">
    <w:p w14:paraId="48DC5C06"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55">
    <w:p w14:paraId="48C321FA"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56">
    <w:p w14:paraId="00FB5ED2" w14:textId="61323D75"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57">
    <w:p w14:paraId="22157AB6" w14:textId="565B5B7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58">
    <w:p w14:paraId="52618E0D"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59">
    <w:p w14:paraId="69C6C703" w14:textId="08FDA0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60">
    <w:p w14:paraId="3AC2C949" w14:textId="77777777" w:rsidR="008C3357" w:rsidRPr="00901459" w:rsidRDefault="008C3357" w:rsidP="00D70DB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61">
    <w:p w14:paraId="068E0488" w14:textId="7004A45A" w:rsidR="008C3357" w:rsidRPr="00901459" w:rsidRDefault="008C3357">
      <w:pPr>
        <w:pStyle w:val="afff8"/>
        <w:spacing w:before="0" w:after="0"/>
        <w:jc w:val="left"/>
      </w:pPr>
      <w:r w:rsidRPr="00901459">
        <w:rPr>
          <w:rStyle w:val="ad"/>
          <w:sz w:val="16"/>
        </w:rPr>
        <w:footnoteRef/>
      </w:r>
      <w:r w:rsidRPr="00901459">
        <w:rPr>
          <w:rStyle w:val="ad"/>
          <w:color w:val="auto"/>
          <w:sz w:val="16"/>
        </w:rPr>
        <w:t xml:space="preserve"> </w:t>
      </w:r>
      <w:r w:rsidRPr="00901459">
        <w:t>Включается, если нужно обусловить выплату аванса на последующие работы завершением предыдущей стадии.</w:t>
      </w:r>
    </w:p>
  </w:footnote>
  <w:footnote w:id="62">
    <w:p w14:paraId="3EBF64EB" w14:textId="77777777" w:rsidR="008C3357" w:rsidRPr="00901459" w:rsidRDefault="008C3357">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63">
    <w:p w14:paraId="115091CD"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64">
    <w:p w14:paraId="3078194F" w14:textId="48EF2E09"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65">
    <w:p w14:paraId="3858DA8A" w14:textId="79C17BDC"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66">
    <w:p w14:paraId="0A6FC026"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67">
    <w:p w14:paraId="7C2B1A1D"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68">
    <w:p w14:paraId="3E7004F4" w14:textId="77777777" w:rsidR="008C3357" w:rsidRPr="00D165A5" w:rsidRDefault="008C3357" w:rsidP="00C74B91">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69">
    <w:p w14:paraId="5D992EF0" w14:textId="77777777" w:rsidR="008C3357" w:rsidRPr="00901459" w:rsidRDefault="008C3357"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70">
    <w:p w14:paraId="5CFAF81E" w14:textId="77777777" w:rsidR="008C3357" w:rsidRPr="00237CDC" w:rsidRDefault="008C3357" w:rsidP="00237CDC">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71">
    <w:p w14:paraId="37F758C6" w14:textId="3A01669C" w:rsidR="008C3357" w:rsidRPr="00901459" w:rsidRDefault="008C3357" w:rsidP="00237CDC">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72">
    <w:p w14:paraId="7B36C663" w14:textId="25B55E62" w:rsidR="008C3357" w:rsidRPr="00901459" w:rsidRDefault="008C3357">
      <w:pPr>
        <w:pStyle w:val="afff8"/>
        <w:spacing w:before="0" w:after="0"/>
        <w:jc w:val="left"/>
      </w:pPr>
      <w:r w:rsidRPr="00901459">
        <w:rPr>
          <w:rStyle w:val="ad"/>
          <w:sz w:val="16"/>
        </w:rPr>
        <w:footnoteRef/>
      </w:r>
      <w:r w:rsidRPr="00901459">
        <w:t xml:space="preserve"> Включается, если Заказчиком </w:t>
      </w:r>
      <w:r>
        <w:t xml:space="preserve">не </w:t>
      </w:r>
      <w:r w:rsidRPr="00901459">
        <w:t>является РОКС НН, работающая по 223-ФЗ, и предоплата не 100%.</w:t>
      </w:r>
    </w:p>
  </w:footnote>
  <w:footnote w:id="73">
    <w:p w14:paraId="6228CE1A" w14:textId="195DEBCE"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74">
    <w:p w14:paraId="304F60F4" w14:textId="2CC0A5E0"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75">
    <w:p w14:paraId="68E70F2B"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76">
    <w:p w14:paraId="732691A0"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77">
    <w:p w14:paraId="3C8F761C" w14:textId="4AC8B077"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78">
    <w:p w14:paraId="1882969B" w14:textId="7D2205CE" w:rsidR="008C3357" w:rsidRPr="00901459" w:rsidRDefault="008C3357">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79">
    <w:p w14:paraId="017CB138" w14:textId="5FA4124A"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80">
    <w:p w14:paraId="79B74915"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81">
    <w:p w14:paraId="6E18B0E4"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82">
    <w:p w14:paraId="78BCC747" w14:textId="6DEBAC4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83">
    <w:p w14:paraId="1F945BC5" w14:textId="1D45AC72" w:rsidR="008C3357" w:rsidRPr="00901459" w:rsidRDefault="008C3357">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84">
    <w:p w14:paraId="6F3E77CB"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85">
    <w:p w14:paraId="4194405A"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86">
    <w:p w14:paraId="48C8D1B1"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87">
    <w:p w14:paraId="1D7D426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88">
    <w:p w14:paraId="6F759CFA" w14:textId="7E20EA9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89">
    <w:p w14:paraId="76DB7D7F" w14:textId="7918077F" w:rsidR="008C3357" w:rsidRPr="00901459" w:rsidRDefault="008C3357">
      <w:pPr>
        <w:pStyle w:val="afffa"/>
      </w:pPr>
      <w:r w:rsidRPr="00901459">
        <w:rPr>
          <w:rStyle w:val="ad"/>
          <w:sz w:val="16"/>
        </w:rPr>
        <w:footnoteRef/>
      </w:r>
      <w:r w:rsidRPr="00901459">
        <w:t xml:space="preserve"> Включается при замене гарантийного удержания на независимую гарантию исполнения обязательств.</w:t>
      </w:r>
    </w:p>
  </w:footnote>
  <w:footnote w:id="90">
    <w:p w14:paraId="31BABAC7" w14:textId="3C4D2E8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при замене гарантийного удержания на независимую гарантию исполнения обязательств в течение гарантийного срока.</w:t>
      </w:r>
    </w:p>
  </w:footnote>
  <w:footnote w:id="91">
    <w:p w14:paraId="2C36AB57" w14:textId="27C71838"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w:t>
      </w:r>
    </w:p>
  </w:footnote>
  <w:footnote w:id="92">
    <w:p w14:paraId="034EE1F2"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93">
    <w:p w14:paraId="06566607"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94">
    <w:p w14:paraId="711D64C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95">
    <w:p w14:paraId="3B6F4F5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96">
    <w:p w14:paraId="3B94D656"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97">
    <w:p w14:paraId="63EC129D" w14:textId="14F5479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98">
    <w:p w14:paraId="0E3D0C04"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99">
    <w:p w14:paraId="48D5C350" w14:textId="2667D50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0">
    <w:p w14:paraId="2868FCFF" w14:textId="68599511"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color w:val="auto"/>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901459">
        <w:rPr>
          <w:rFonts w:ascii="Tahoma" w:hAnsi="Tahoma" w:cs="Tahoma"/>
          <w:sz w:val="16"/>
          <w:szCs w:val="16"/>
        </w:rPr>
        <w:t>.</w:t>
      </w:r>
    </w:p>
  </w:footnote>
  <w:footnote w:id="101">
    <w:p w14:paraId="268FC95E"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02">
    <w:p w14:paraId="02822FAA" w14:textId="311F4954"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103">
    <w:p w14:paraId="112215D2"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4">
    <w:p w14:paraId="77918A13" w14:textId="0C93C8D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без аванса).</w:t>
      </w:r>
    </w:p>
  </w:footnote>
  <w:footnote w:id="105">
    <w:p w14:paraId="05EFCF62"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6">
    <w:p w14:paraId="43CC6108" w14:textId="15C2B8C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на гарантийный срок).</w:t>
      </w:r>
    </w:p>
  </w:footnote>
  <w:footnote w:id="107">
    <w:p w14:paraId="17ACD792" w14:textId="77777777" w:rsidR="008C3357" w:rsidRPr="00901459" w:rsidRDefault="008C3357">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Правила, применяемые в АО «ЕРП», АО «КРП», «АО «ЛП»:</w:t>
      </w:r>
    </w:p>
    <w:p w14:paraId="22E59440" w14:textId="044BF604"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5C751146" w14:textId="54CFE9AC"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5A18AE2" w14:textId="4ABEC264" w:rsidR="008C3357" w:rsidRPr="00305BB4" w:rsidRDefault="008C3357" w:rsidP="00305BB4">
      <w:pPr>
        <w:pStyle w:val="afc"/>
        <w:ind w:firstLine="0"/>
        <w:jc w:val="left"/>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08">
    <w:p w14:paraId="0E2C57B6"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09">
    <w:p w14:paraId="562D9232"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0">
    <w:p w14:paraId="2D4E610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111">
    <w:p w14:paraId="32ED33B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2">
    <w:p w14:paraId="50E5DC14" w14:textId="77777777"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3">
    <w:p w14:paraId="56492360"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14">
    <w:p w14:paraId="4EDEEF4B"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115">
    <w:p w14:paraId="598EECC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116">
    <w:p w14:paraId="5B1E9B02"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7">
    <w:p w14:paraId="402D7A36"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8">
    <w:p w14:paraId="449527AB" w14:textId="46BEC286" w:rsidR="008C3357" w:rsidRPr="00901459" w:rsidRDefault="008C3357">
      <w:pPr>
        <w:pStyle w:val="afc"/>
        <w:ind w:hanging="1"/>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footnote>
  <w:footnote w:id="119">
    <w:p w14:paraId="50A66CBF" w14:textId="4B70FB5A" w:rsidR="008C3357" w:rsidRPr="00901459" w:rsidRDefault="008C3357">
      <w:pPr>
        <w:pStyle w:val="afffa"/>
      </w:pPr>
      <w:r w:rsidRPr="00901459">
        <w:rPr>
          <w:rStyle w:val="ad"/>
          <w:sz w:val="16"/>
        </w:rPr>
        <w:footnoteRef/>
      </w:r>
      <w:r w:rsidRPr="00901459">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120">
    <w:p w14:paraId="309AF72D" w14:textId="4867921F" w:rsidR="008C3357" w:rsidRPr="00901459" w:rsidRDefault="008C3357">
      <w:pPr>
        <w:pStyle w:val="afffa"/>
      </w:pPr>
      <w:r w:rsidRPr="00901459">
        <w:rPr>
          <w:rStyle w:val="ad"/>
          <w:sz w:val="16"/>
        </w:rPr>
        <w:footnoteRef/>
      </w:r>
      <w:r w:rsidRPr="00901459">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21">
    <w:p w14:paraId="4AA73871" w14:textId="77777777" w:rsidR="008C3357" w:rsidRPr="00901459" w:rsidRDefault="008C3357">
      <w:pPr>
        <w:pStyle w:val="afffa"/>
      </w:pPr>
      <w:r w:rsidRPr="00901459">
        <w:rPr>
          <w:rStyle w:val="ad"/>
          <w:sz w:val="16"/>
        </w:rPr>
        <w:footnoteRef/>
      </w:r>
      <w:r w:rsidRPr="00901459">
        <w:t xml:space="preserve"> Включается в договоры, заключаемые в рамках инвестиционных проектов.</w:t>
      </w:r>
    </w:p>
  </w:footnote>
  <w:footnote w:id="122">
    <w:p w14:paraId="6EE25776" w14:textId="2EF89D9F" w:rsidR="008C3357" w:rsidRPr="00C46409" w:rsidRDefault="008C3357" w:rsidP="001B5E10">
      <w:pPr>
        <w:pStyle w:val="afc"/>
        <w:ind w:firstLine="0"/>
        <w:jc w:val="left"/>
        <w:rPr>
          <w:rFonts w:ascii="Tahoma" w:hAnsi="Tahoma" w:cs="Tahoma"/>
          <w:sz w:val="16"/>
          <w:szCs w:val="16"/>
        </w:rPr>
      </w:pPr>
      <w:r w:rsidRPr="00C46409">
        <w:rPr>
          <w:rStyle w:val="ad"/>
          <w:rFonts w:cs="Tahoma"/>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и оборудование Заказчика»</w:t>
      </w:r>
      <w:r w:rsidRPr="00901459">
        <w:rPr>
          <w:rFonts w:ascii="Tahoma" w:hAnsi="Tahoma" w:cs="Tahoma"/>
          <w:sz w:val="16"/>
          <w:szCs w:val="16"/>
        </w:rPr>
        <w:t>.</w:t>
      </w:r>
    </w:p>
  </w:footnote>
  <w:footnote w:id="123">
    <w:p w14:paraId="3A60B8F3" w14:textId="31812FDA" w:rsidR="008C3357" w:rsidRPr="00901459" w:rsidRDefault="008C3357" w:rsidP="002065E0">
      <w:pPr>
        <w:pStyle w:val="afffa"/>
      </w:pPr>
      <w:r w:rsidRPr="00901459">
        <w:rPr>
          <w:rStyle w:val="ad"/>
          <w:sz w:val="16"/>
        </w:rPr>
        <w:footnoteRef/>
      </w:r>
      <w:r w:rsidRPr="00901459">
        <w:t xml:space="preserve"> </w:t>
      </w:r>
      <w:r>
        <w:t>Включается при выполнении Работ на территории Заказчика</w:t>
      </w:r>
      <w:r w:rsidRPr="00901459">
        <w:t>.</w:t>
      </w:r>
    </w:p>
  </w:footnote>
  <w:footnote w:id="124">
    <w:p w14:paraId="0962D92E" w14:textId="7FF375BF"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A6179A">
        <w:rPr>
          <w:rFonts w:ascii="Tahoma" w:hAnsi="Tahoma" w:cs="Tahoma"/>
          <w:sz w:val="16"/>
          <w:szCs w:val="16"/>
        </w:rPr>
        <w:t>Включается, если</w:t>
      </w:r>
      <w:r w:rsidRPr="00901459">
        <w:rPr>
          <w:rFonts w:ascii="Tahoma" w:hAnsi="Tahoma" w:cs="Tahoma"/>
          <w:sz w:val="16"/>
          <w:szCs w:val="16"/>
        </w:rPr>
        <w:t xml:space="preserve"> исходные данные переданы до заключения Договора.</w:t>
      </w:r>
    </w:p>
  </w:footnote>
  <w:footnote w:id="125">
    <w:p w14:paraId="682BF7C1" w14:textId="0A866B58" w:rsidR="008C3357" w:rsidRPr="00305BB4" w:rsidRDefault="008C3357" w:rsidP="00305BB4">
      <w:pPr>
        <w:pStyle w:val="afffa"/>
        <w:rPr>
          <w:rStyle w:val="ad"/>
          <w:color w:val="auto"/>
          <w:sz w:val="16"/>
          <w:vertAlign w:val="baseline"/>
        </w:rPr>
      </w:pPr>
      <w:r w:rsidRPr="009B5E15">
        <w:rPr>
          <w:rStyle w:val="ad"/>
          <w:sz w:val="16"/>
        </w:rPr>
        <w:footnoteRef/>
      </w:r>
      <w:r w:rsidRPr="00305BB4">
        <w:rPr>
          <w:rStyle w:val="ad"/>
          <w:sz w:val="16"/>
        </w:rPr>
        <w:t xml:space="preserve"> </w:t>
      </w:r>
      <w:r w:rsidRPr="009B5E15">
        <w:t>Включается, если исходные данные передаются после заключения Договора.</w:t>
      </w:r>
    </w:p>
  </w:footnote>
  <w:footnote w:id="126">
    <w:p w14:paraId="41F227E8" w14:textId="491F0812" w:rsidR="008C3357" w:rsidRPr="00540A88" w:rsidRDefault="008C3357" w:rsidP="00C16936">
      <w:pPr>
        <w:pStyle w:val="afff8"/>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127">
    <w:p w14:paraId="01F1C348" w14:textId="5C903E4E" w:rsidR="008C3357" w:rsidRPr="00901459" w:rsidRDefault="008C3357" w:rsidP="00C16936">
      <w:pPr>
        <w:pStyle w:val="afff8"/>
        <w:spacing w:before="0" w:after="0"/>
        <w:jc w:val="left"/>
      </w:pPr>
      <w:r w:rsidRPr="00C16936">
        <w:rPr>
          <w:rStyle w:val="ad"/>
          <w:sz w:val="16"/>
        </w:rPr>
        <w:footnoteRef/>
      </w:r>
      <w:r w:rsidRPr="00C16936">
        <w:t xml:space="preserve"> Включается, если в Календарном</w:t>
      </w:r>
      <w:r w:rsidRPr="00901459">
        <w:t xml:space="preserve"> плане предусмотрены этапы.</w:t>
      </w:r>
    </w:p>
  </w:footnote>
  <w:footnote w:id="128">
    <w:p w14:paraId="32DD4606" w14:textId="77777777" w:rsidR="008C3357" w:rsidRPr="00901459" w:rsidRDefault="008C3357">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29">
    <w:p w14:paraId="5C1F12B5"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30">
    <w:p w14:paraId="5B270BF6" w14:textId="787381DA"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31">
    <w:p w14:paraId="1875D399" w14:textId="0ADCEC99"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32">
    <w:p w14:paraId="636EC83C" w14:textId="09C17FFF"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33">
    <w:p w14:paraId="3ABDA1EE" w14:textId="77777777" w:rsidR="008C3357" w:rsidRPr="00901459" w:rsidRDefault="008C3357" w:rsidP="00BB4042">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34">
    <w:p w14:paraId="55F9150B"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35">
    <w:p w14:paraId="39C0116B"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36">
    <w:p w14:paraId="3997FB9C" w14:textId="77777777" w:rsidR="008C3357" w:rsidRPr="00901459" w:rsidRDefault="008C3357">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37">
    <w:p w14:paraId="169C6B2A" w14:textId="77777777" w:rsidR="008C3357" w:rsidRPr="00901459" w:rsidRDefault="008C3357">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38">
    <w:p w14:paraId="45D4C88A" w14:textId="46858157" w:rsidR="008C3357" w:rsidRPr="00901459" w:rsidRDefault="008C3357">
      <w:pPr>
        <w:pStyle w:val="afff8"/>
        <w:spacing w:before="0" w:after="0"/>
        <w:jc w:val="left"/>
      </w:pPr>
      <w:r w:rsidRPr="00901459">
        <w:rPr>
          <w:rStyle w:val="ad"/>
          <w:sz w:val="16"/>
        </w:rPr>
        <w:footnoteRef/>
      </w:r>
      <w:r w:rsidRPr="00901459">
        <w:t xml:space="preserve"> Включается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выполнения Работ (территориальной удалённости).</w:t>
      </w:r>
    </w:p>
  </w:footnote>
  <w:footnote w:id="139">
    <w:p w14:paraId="0F1E2D6D" w14:textId="3ACADAFA" w:rsidR="008C3357" w:rsidRPr="00901459" w:rsidRDefault="008C3357">
      <w:pPr>
        <w:pStyle w:val="afff8"/>
        <w:spacing w:before="0" w:after="0"/>
        <w:jc w:val="left"/>
      </w:pPr>
      <w:r w:rsidRPr="00901459">
        <w:rPr>
          <w:rStyle w:val="ad"/>
          <w:sz w:val="16"/>
        </w:rPr>
        <w:footnoteRef/>
      </w:r>
      <w:r w:rsidRPr="00901459">
        <w:t xml:space="preserve"> Включается, если в Календарном плане предусмотрены этапы.</w:t>
      </w:r>
    </w:p>
  </w:footnote>
  <w:footnote w:id="140">
    <w:p w14:paraId="13C17987" w14:textId="77777777" w:rsidR="008C3357" w:rsidRPr="00901459" w:rsidRDefault="008C3357">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41">
    <w:p w14:paraId="2222ACA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42">
    <w:p w14:paraId="5AAFEB10" w14:textId="73BD0ADC"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43">
    <w:p w14:paraId="0F8A0D71" w14:textId="7C448691"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44">
    <w:p w14:paraId="2E86495A" w14:textId="56954C36"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45">
    <w:p w14:paraId="40268D12" w14:textId="09CEEADE"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8B0626">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146">
    <w:p w14:paraId="31E5D7B6" w14:textId="4E83111E" w:rsidR="008C3357" w:rsidRPr="00901459" w:rsidRDefault="008C3357">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47">
    <w:p w14:paraId="12188808" w14:textId="2CE3D3B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48">
    <w:p w14:paraId="447CB706" w14:textId="7F066011"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49">
    <w:p w14:paraId="10A8F4DA" w14:textId="0290B8EF" w:rsidR="008C3357" w:rsidRPr="00901459" w:rsidRDefault="008C3357">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50">
    <w:p w14:paraId="0C2CB912" w14:textId="24ED411E" w:rsidR="008C3357" w:rsidRPr="00901459" w:rsidRDefault="008C3357">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51">
    <w:p w14:paraId="171EF998" w14:textId="6C4E874E"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52">
    <w:p w14:paraId="289CE0DF" w14:textId="21F8ACB5"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Может быть исключено из Договора, не являющегося рамочным, если не предусмотрены промежуточные сроки (этапы).</w:t>
      </w:r>
    </w:p>
  </w:footnote>
  <w:footnote w:id="153">
    <w:p w14:paraId="7717CEAB"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54">
    <w:p w14:paraId="25BD32BA"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55">
    <w:p w14:paraId="0363CCBC"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56">
    <w:p w14:paraId="6F2F3C30" w14:textId="25F864BC"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 Договор включён раздел о страховании.</w:t>
      </w:r>
    </w:p>
  </w:footnote>
  <w:footnote w:id="157">
    <w:p w14:paraId="4B207F03" w14:textId="44A8790A"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901459">
        <w:rPr>
          <w:rFonts w:ascii="Tahoma" w:hAnsi="Tahoma" w:cs="Tahoma"/>
          <w:sz w:val="16"/>
          <w:szCs w:val="16"/>
        </w:rPr>
        <w:t>при заключении Договора на техническое обслуживание.</w:t>
      </w:r>
    </w:p>
  </w:footnote>
  <w:footnote w:id="158">
    <w:p w14:paraId="2385CBCE" w14:textId="144BEFD3" w:rsidR="008C3357" w:rsidRPr="00901459" w:rsidRDefault="008C3357">
      <w:pPr>
        <w:pStyle w:val="afffa"/>
      </w:pPr>
      <w:r w:rsidRPr="00901459">
        <w:rPr>
          <w:rStyle w:val="ad"/>
          <w:sz w:val="16"/>
        </w:rPr>
        <w:footnoteRef/>
      </w:r>
      <w:r w:rsidRPr="00901459">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159">
    <w:p w14:paraId="1472EC28" w14:textId="47E0DB0C" w:rsidR="008C3357" w:rsidRPr="00901459" w:rsidRDefault="008C3357" w:rsidP="00B93714">
      <w:pPr>
        <w:pStyle w:val="afff8"/>
        <w:spacing w:before="0" w:after="0"/>
        <w:jc w:val="left"/>
      </w:pPr>
      <w:r w:rsidRPr="00901459">
        <w:rPr>
          <w:rStyle w:val="ad"/>
          <w:sz w:val="16"/>
        </w:rPr>
        <w:footnoteRef/>
      </w:r>
      <w:r w:rsidRPr="00901459">
        <w:t xml:space="preserve"> </w:t>
      </w:r>
      <w:r>
        <w:t>Один или несколько адресов</w:t>
      </w:r>
      <w:r w:rsidRPr="00901459">
        <w:t>.</w:t>
      </w:r>
    </w:p>
  </w:footnote>
  <w:footnote w:id="160">
    <w:p w14:paraId="44049D9B" w14:textId="77777777" w:rsidR="008C3357" w:rsidRPr="00901459" w:rsidRDefault="008C3357" w:rsidP="00B93714">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01F2EE9" w14:textId="77777777" w:rsidR="008C3357" w:rsidRPr="00901459" w:rsidRDefault="008C3357" w:rsidP="00B93714">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61">
    <w:p w14:paraId="3FD8266E" w14:textId="36474400" w:rsidR="008C3357" w:rsidRPr="00901459" w:rsidRDefault="008C3357">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62">
    <w:p w14:paraId="01FDC227" w14:textId="724989A9" w:rsidR="008C3357" w:rsidRPr="00901459" w:rsidRDefault="008C3357">
      <w:pPr>
        <w:pStyle w:val="afffa"/>
      </w:pPr>
      <w:r w:rsidRPr="00901459">
        <w:rPr>
          <w:rStyle w:val="ad"/>
          <w:sz w:val="16"/>
        </w:rPr>
        <w:footnoteRef/>
      </w:r>
      <w:r w:rsidRPr="00901459">
        <w:t xml:space="preserve"> Включается, если контрагент – юридическое лицо.</w:t>
      </w:r>
    </w:p>
  </w:footnote>
  <w:footnote w:id="163">
    <w:p w14:paraId="3E9A7F70" w14:textId="1B4AE817" w:rsidR="008C3357" w:rsidRPr="00901459" w:rsidRDefault="008C3357">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164">
    <w:p w14:paraId="44447FFA" w14:textId="25F4D583" w:rsidR="008C3357" w:rsidRPr="00901459" w:rsidRDefault="008C3357">
      <w:pPr>
        <w:pStyle w:val="afffa"/>
      </w:pPr>
      <w:r w:rsidRPr="00901459">
        <w:rPr>
          <w:rStyle w:val="ad"/>
          <w:sz w:val="16"/>
        </w:rPr>
        <w:footnoteRef/>
      </w:r>
      <w:r w:rsidRPr="00901459">
        <w:t xml:space="preserve"> Включается, если контрагент – физическое лицо.</w:t>
      </w:r>
    </w:p>
  </w:footnote>
  <w:footnote w:id="165">
    <w:p w14:paraId="51DAA80F" w14:textId="3EF2C759" w:rsidR="008C3357" w:rsidRPr="00901459" w:rsidRDefault="008C3357">
      <w:pPr>
        <w:pStyle w:val="afff8"/>
        <w:spacing w:before="0" w:after="0"/>
        <w:jc w:val="left"/>
      </w:pPr>
      <w:r w:rsidRPr="00901459">
        <w:rPr>
          <w:rStyle w:val="ad"/>
          <w:sz w:val="16"/>
        </w:rPr>
        <w:footnoteRef/>
      </w:r>
      <w:r w:rsidRPr="00901459">
        <w:t xml:space="preserve"> Эта форма Задания используется, если далее нет специальной формы Задания для отдельных Работ.</w:t>
      </w:r>
    </w:p>
    <w:p w14:paraId="02D670E9" w14:textId="41DE2011" w:rsidR="008C3357" w:rsidRPr="00901459" w:rsidRDefault="008C3357">
      <w:pPr>
        <w:pStyle w:val="afff8"/>
        <w:spacing w:before="0" w:after="0"/>
        <w:jc w:val="left"/>
      </w:pPr>
      <w:r w:rsidRPr="00901459">
        <w:t>Может быть переименовано на «функционально-технические требования» или аналогичное.</w:t>
      </w:r>
    </w:p>
  </w:footnote>
  <w:footnote w:id="166">
    <w:p w14:paraId="2B3F6BA5" w14:textId="67087197" w:rsidR="008C3357" w:rsidRPr="00901459" w:rsidRDefault="008C3357">
      <w:pPr>
        <w:pStyle w:val="afffa"/>
      </w:pPr>
      <w:r w:rsidRPr="00901459">
        <w:rPr>
          <w:rStyle w:val="ad"/>
          <w:sz w:val="16"/>
        </w:rPr>
        <w:footnoteRef/>
      </w:r>
      <w:r w:rsidRPr="00901459">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 перечень исходных данных.</w:t>
      </w:r>
    </w:p>
    <w:p w14:paraId="0B9E9EA0" w14:textId="49FA9388" w:rsidR="008C3357" w:rsidRPr="00901459" w:rsidRDefault="008C3357">
      <w:pPr>
        <w:pStyle w:val="afffa"/>
      </w:pPr>
      <w:r w:rsidRPr="00901459">
        <w:t>Если Договор является рамочным, включа</w:t>
      </w:r>
      <w:r>
        <w:t>ю</w:t>
      </w:r>
      <w:r w:rsidRPr="00901459">
        <w:t>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5BFD5B21" w14:textId="2CFAB4E7" w:rsidR="008C3357" w:rsidRPr="00901459" w:rsidRDefault="008C3357">
      <w:pPr>
        <w:pStyle w:val="afffa"/>
        <w:rPr>
          <w:bCs/>
        </w:rPr>
      </w:pPr>
      <w:r w:rsidRPr="00901459">
        <w:t xml:space="preserve">Должна содержать ссылку на </w:t>
      </w:r>
      <w:r w:rsidRPr="00901459">
        <w:rPr>
          <w:bCs/>
        </w:rPr>
        <w:t>проектную, сметную или техническую документацию (если Работы выполняются на основании соответствующей документации).</w:t>
      </w:r>
    </w:p>
    <w:p w14:paraId="382691BE" w14:textId="28FADC5C" w:rsidR="008C3357" w:rsidRPr="00901459" w:rsidRDefault="008C3357">
      <w:pPr>
        <w:pStyle w:val="afffa"/>
        <w:rPr>
          <w:bCs/>
        </w:rPr>
      </w:pPr>
      <w:r w:rsidRPr="00901459">
        <w:rPr>
          <w:bCs/>
        </w:rPr>
        <w:t>Приложением может быть смета.</w:t>
      </w:r>
      <w:r>
        <w:rPr>
          <w:bCs/>
        </w:rPr>
        <w:t xml:space="preserve"> Смета может быть самостоятельным Приложением к Договору.</w:t>
      </w:r>
    </w:p>
    <w:p w14:paraId="2140D370" w14:textId="44484351" w:rsidR="008C3357" w:rsidRPr="00901459" w:rsidRDefault="008C3357">
      <w:pPr>
        <w:pStyle w:val="afffa"/>
        <w:rPr>
          <w:bCs/>
        </w:rPr>
      </w:pPr>
      <w:r w:rsidRPr="00901459">
        <w:rPr>
          <w:bCs/>
        </w:rPr>
        <w:t>Приложением может быть перечень материалов/оборудования Подрядчика.</w:t>
      </w:r>
    </w:p>
    <w:p w14:paraId="614DE8C4" w14:textId="77777777" w:rsidR="008C3357" w:rsidRPr="00901459" w:rsidRDefault="008C3357">
      <w:pPr>
        <w:pStyle w:val="afffa"/>
        <w:rPr>
          <w:bCs/>
        </w:rPr>
      </w:pPr>
      <w:r w:rsidRPr="00901459">
        <w:rPr>
          <w:bCs/>
        </w:rPr>
        <w:t>Если заключается Договор на техническое обслуживание,</w:t>
      </w:r>
    </w:p>
    <w:p w14:paraId="199340F1" w14:textId="77777777" w:rsidR="008C3357" w:rsidRPr="00901459" w:rsidRDefault="008C3357">
      <w:pPr>
        <w:pStyle w:val="afffa"/>
        <w:rPr>
          <w:bCs/>
        </w:rPr>
      </w:pPr>
      <w:r w:rsidRPr="00901459">
        <w:rPr>
          <w:bCs/>
        </w:rPr>
        <w:t>- к Заданию прилагаются Перечень оборудования с указанием наименования по бухгалтерскому учёту и инвентарного номера оборудования, конкретные сроки выполнения работ по каждой единице оборудования;</w:t>
      </w:r>
    </w:p>
    <w:p w14:paraId="35FA0CB1" w14:textId="4DF8601F" w:rsidR="008C3357" w:rsidRPr="00901459" w:rsidRDefault="008C3357">
      <w:pPr>
        <w:pStyle w:val="afffa"/>
      </w:pPr>
      <w:r w:rsidRPr="00901459">
        <w:rPr>
          <w:bCs/>
        </w:rPr>
        <w:t>- в Задании (приложении к нему) описывается детальный перечень работ по техническому обслуживанию (может быть оформлен приложением к Заданию).</w:t>
      </w:r>
    </w:p>
  </w:footnote>
  <w:footnote w:id="167">
    <w:p w14:paraId="3ED6433E" w14:textId="77777777" w:rsidR="008C3357" w:rsidRPr="00901459" w:rsidRDefault="008C3357">
      <w:pPr>
        <w:pStyle w:val="afff8"/>
        <w:spacing w:before="0" w:after="0"/>
        <w:jc w:val="left"/>
      </w:pPr>
      <w:r w:rsidRPr="00901459">
        <w:rPr>
          <w:rStyle w:val="ad"/>
          <w:sz w:val="16"/>
        </w:rPr>
        <w:footnoteRef/>
      </w:r>
      <w:r w:rsidRPr="00901459">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901459">
        <w:rPr>
          <w:bCs/>
        </w:rPr>
        <w:t>проектную, сметную или техническую документацию.</w:t>
      </w:r>
    </w:p>
  </w:footnote>
  <w:footnote w:id="168">
    <w:p w14:paraId="3E9BC28D" w14:textId="07E02805" w:rsidR="008C3357" w:rsidRDefault="008C3357">
      <w:pPr>
        <w:pStyle w:val="afffa"/>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8C3357" w:rsidRPr="00901459" w:rsidRDefault="008C3357">
      <w:pPr>
        <w:pStyle w:val="afffa"/>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169">
    <w:p w14:paraId="1C114235" w14:textId="455F8AFE" w:rsidR="008C3357" w:rsidRPr="00901459" w:rsidRDefault="008C3357">
      <w:pPr>
        <w:pStyle w:val="afffa"/>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156211C4" w:rsidR="008C3357" w:rsidRPr="003571A1" w:rsidRDefault="008C3357">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7318C2">
          <w:rPr>
            <w:rFonts w:ascii="Tahoma" w:hAnsi="Tahoma" w:cs="Tahoma"/>
            <w:noProof/>
            <w:sz w:val="16"/>
            <w:szCs w:val="16"/>
          </w:rPr>
          <w:t>2</w:t>
        </w:r>
        <w:r w:rsidRPr="003571A1">
          <w:rPr>
            <w:rFonts w:ascii="Tahoma" w:hAnsi="Tahoma" w:cs="Tahoma"/>
            <w:sz w:val="16"/>
            <w:szCs w:val="16"/>
          </w:rPr>
          <w:fldChar w:fldCharType="end"/>
        </w:r>
      </w:p>
    </w:sdtContent>
  </w:sdt>
  <w:p w14:paraId="17C91CC2" w14:textId="77777777" w:rsidR="008C3357" w:rsidRDefault="008C3357"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8C3357" w:rsidRDefault="008C3357"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8C3357" w:rsidRPr="00A238F5" w:rsidRDefault="008C3357"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0"/>
  </w:num>
  <w:num w:numId="6">
    <w:abstractNumId w:val="29"/>
  </w:num>
  <w:num w:numId="7">
    <w:abstractNumId w:val="15"/>
  </w:num>
  <w:num w:numId="8">
    <w:abstractNumId w:val="24"/>
  </w:num>
  <w:num w:numId="9">
    <w:abstractNumId w:val="0"/>
  </w:num>
  <w:num w:numId="10">
    <w:abstractNumId w:val="12"/>
  </w:num>
  <w:num w:numId="11">
    <w:abstractNumId w:val="28"/>
  </w:num>
  <w:num w:numId="12">
    <w:abstractNumId w:val="27"/>
  </w:num>
  <w:num w:numId="13">
    <w:abstractNumId w:val="9"/>
  </w:num>
  <w:num w:numId="14">
    <w:abstractNumId w:val="14"/>
  </w:num>
  <w:num w:numId="15">
    <w:abstractNumId w:val="21"/>
  </w:num>
  <w:num w:numId="16">
    <w:abstractNumId w:val="26"/>
  </w:num>
  <w:num w:numId="17">
    <w:abstractNumId w:val="23"/>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27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3AB7"/>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36D"/>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8C2"/>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4BBE"/>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357"/>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029"/>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07C63"/>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471"/>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235"/>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vostgeo.ru" TargetMode="External"/><Relationship Id="rId4" Type="http://schemas.openxmlformats.org/officeDocument/2006/relationships/settings" Target="settings.xml"/><Relationship Id="rId9" Type="http://schemas.openxmlformats.org/officeDocument/2006/relationships/hyperlink" Target="mailto:info@vostge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238FB-417D-4F87-8EB5-52B0C326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6892</Words>
  <Characters>39285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Цыренова Ольга Батуровна</cp:lastModifiedBy>
  <cp:revision>2</cp:revision>
  <cp:lastPrinted>2024-03-26T13:30:00Z</cp:lastPrinted>
  <dcterms:created xsi:type="dcterms:W3CDTF">2026-02-24T07:22:00Z</dcterms:created>
  <dcterms:modified xsi:type="dcterms:W3CDTF">2026-02-24T07:22:00Z</dcterms:modified>
</cp:coreProperties>
</file>